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6B76CD6F"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5451F3">
        <w:rPr>
          <w:rFonts w:ascii="Arial" w:hAnsi="Arial" w:cs="Arial"/>
        </w:rPr>
        <w:t>845080118-</w:t>
      </w:r>
      <w:r w:rsidR="00A83B74">
        <w:rPr>
          <w:rFonts w:ascii="Arial" w:hAnsi="Arial" w:cs="Arial"/>
        </w:rPr>
        <w:t>089</w:t>
      </w:r>
      <w:r w:rsidR="005451F3" w:rsidRPr="00082CFF">
        <w:rPr>
          <w:rFonts w:ascii="Arial" w:hAnsi="Arial" w:cs="Arial"/>
        </w:rPr>
        <w:t>-2</w:t>
      </w:r>
      <w:r w:rsidR="00A05D56">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7E3DC764">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49F99A08"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517518" w:rsidRPr="00517518">
              <w:rPr>
                <w:rFonts w:ascii="Arial" w:hAnsi="Arial" w:cs="Arial"/>
                <w:sz w:val="44"/>
                <w:szCs w:val="44"/>
              </w:rPr>
              <w:t xml:space="preserve">Nakup </w:t>
            </w:r>
            <w:r w:rsidR="008452DA">
              <w:rPr>
                <w:rFonts w:ascii="Arial" w:hAnsi="Arial" w:cs="Arial"/>
                <w:sz w:val="44"/>
                <w:szCs w:val="44"/>
              </w:rPr>
              <w:t xml:space="preserve">aparata za </w:t>
            </w:r>
            <w:proofErr w:type="spellStart"/>
            <w:r w:rsidR="00A05D56">
              <w:rPr>
                <w:rFonts w:ascii="Arial" w:hAnsi="Arial" w:cs="Arial"/>
                <w:sz w:val="44"/>
                <w:szCs w:val="44"/>
              </w:rPr>
              <w:t>sekven</w:t>
            </w:r>
            <w:r w:rsidR="008452DA">
              <w:rPr>
                <w:rFonts w:ascii="Arial" w:hAnsi="Arial" w:cs="Arial"/>
                <w:sz w:val="44"/>
                <w:szCs w:val="44"/>
              </w:rPr>
              <w:t>ciranje</w:t>
            </w:r>
            <w:proofErr w:type="spellEnd"/>
            <w:r w:rsidR="008452DA">
              <w:rPr>
                <w:rFonts w:ascii="Arial" w:hAnsi="Arial" w:cs="Arial"/>
                <w:sz w:val="44"/>
                <w:szCs w:val="44"/>
              </w:rPr>
              <w:t xml:space="preserve"> NGS</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2C557AA7"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113378">
        <w:rPr>
          <w:rFonts w:ascii="Arial" w:hAnsi="Arial" w:cs="Arial"/>
          <w:color w:val="000000"/>
          <w:sz w:val="18"/>
          <w:szCs w:val="18"/>
        </w:rPr>
        <w:t xml:space="preserve"> </w:t>
      </w:r>
      <w:r w:rsidR="000B6ACC" w:rsidRPr="000B6ACC">
        <w:rPr>
          <w:rFonts w:ascii="Arial" w:hAnsi="Arial" w:cs="Arial"/>
          <w:color w:val="000000"/>
          <w:sz w:val="18"/>
          <w:szCs w:val="18"/>
        </w:rPr>
        <w:t xml:space="preserve">aparata za </w:t>
      </w:r>
      <w:proofErr w:type="spellStart"/>
      <w:r w:rsidR="000B6ACC" w:rsidRPr="000B6ACC">
        <w:rPr>
          <w:rFonts w:ascii="Arial" w:hAnsi="Arial" w:cs="Arial"/>
          <w:color w:val="000000"/>
          <w:sz w:val="18"/>
          <w:szCs w:val="18"/>
        </w:rPr>
        <w:t>sekvenciranje</w:t>
      </w:r>
      <w:proofErr w:type="spellEnd"/>
      <w:r w:rsidR="000B6ACC" w:rsidRPr="000B6ACC">
        <w:rPr>
          <w:rFonts w:ascii="Arial" w:hAnsi="Arial" w:cs="Arial"/>
          <w:color w:val="000000"/>
          <w:sz w:val="18"/>
          <w:szCs w:val="18"/>
        </w:rPr>
        <w:t xml:space="preserve"> NGS</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51CAF643" w:rsidR="00BE7E6E" w:rsidRPr="00731494" w:rsidRDefault="00A11576">
      <w:pPr>
        <w:spacing w:before="225" w:after="225" w:line="240" w:lineRule="auto"/>
        <w:jc w:val="both"/>
      </w:pPr>
      <w:r w:rsidRPr="00731494">
        <w:rPr>
          <w:rFonts w:ascii="Arial" w:hAnsi="Arial" w:cs="Arial"/>
          <w:color w:val="000000"/>
          <w:sz w:val="18"/>
          <w:szCs w:val="18"/>
        </w:rPr>
        <w:t xml:space="preserve">Na podlagi Zakona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sidR="00084DDD">
        <w:rPr>
          <w:rFonts w:ascii="Arial" w:hAnsi="Arial" w:cs="Arial"/>
          <w:color w:val="000000"/>
          <w:sz w:val="18"/>
          <w:szCs w:val="18"/>
        </w:rPr>
        <w:t>,</w:t>
      </w:r>
      <w:r w:rsidRPr="00731494">
        <w:rPr>
          <w:rFonts w:ascii="Arial" w:hAnsi="Arial" w:cs="Arial"/>
          <w:color w:val="000000"/>
          <w:sz w:val="18"/>
          <w:szCs w:val="18"/>
        </w:rPr>
        <w:t>88/23-ZOPNN-F</w:t>
      </w:r>
      <w:r w:rsidR="00084DDD">
        <w:rPr>
          <w:rFonts w:ascii="Arial" w:hAnsi="Arial" w:cs="Arial"/>
          <w:color w:val="000000"/>
          <w:sz w:val="18"/>
          <w:szCs w:val="18"/>
        </w:rPr>
        <w:t xml:space="preserve"> in 83/25 - ZOUL</w:t>
      </w:r>
      <w:r w:rsidRPr="00731494">
        <w:rPr>
          <w:rFonts w:ascii="Arial" w:hAnsi="Arial" w:cs="Arial"/>
          <w:color w:val="000000"/>
          <w:sz w:val="18"/>
          <w:szCs w:val="18"/>
        </w:rPr>
        <w:t>), UNIVERZITETNI KLINIČNI CENTER LJUBLJANA, Zaloška cesta 2, 1000 Ljubljana (v nadaljevanju: naročnik), vabi zainteresirane ponudnike, da predložijo svojo pisno ponudbo v skladu s to razpisno dokumentacijo in sodelujejo v postopku oddaje javnega naročila.</w:t>
      </w:r>
    </w:p>
    <w:p w14:paraId="4A384F29" w14:textId="6641219D" w:rsidR="00BE7E6E" w:rsidRPr="00731494" w:rsidRDefault="00084DDD">
      <w:pPr>
        <w:spacing w:before="225" w:after="225" w:line="240" w:lineRule="auto"/>
        <w:jc w:val="both"/>
      </w:pPr>
      <w:r>
        <w:rPr>
          <w:rFonts w:ascii="Arial" w:hAnsi="Arial" w:cs="Arial"/>
          <w:color w:val="000000"/>
          <w:sz w:val="18"/>
          <w:szCs w:val="18"/>
        </w:rPr>
        <w:t>J</w:t>
      </w:r>
      <w:r w:rsidR="00113378">
        <w:rPr>
          <w:rFonts w:ascii="Arial" w:hAnsi="Arial" w:cs="Arial"/>
          <w:color w:val="000000"/>
          <w:sz w:val="18"/>
          <w:szCs w:val="18"/>
        </w:rPr>
        <w:t>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2353541A"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sidR="00084DDD">
              <w:rPr>
                <w:rFonts w:ascii="Arial" w:hAnsi="Arial" w:cs="Arial"/>
                <w:color w:val="000000"/>
                <w:sz w:val="18"/>
                <w:szCs w:val="18"/>
              </w:rPr>
              <w:t>,</w:t>
            </w:r>
            <w:r w:rsidRPr="00731494">
              <w:rPr>
                <w:rFonts w:ascii="Arial" w:hAnsi="Arial" w:cs="Arial"/>
                <w:color w:val="000000"/>
                <w:sz w:val="18"/>
                <w:szCs w:val="18"/>
              </w:rPr>
              <w:t>88/23-ZOPNN-F</w:t>
            </w:r>
            <w:r w:rsidR="00084DDD">
              <w:rPr>
                <w:rFonts w:ascii="Arial" w:hAnsi="Arial" w:cs="Arial"/>
                <w:color w:val="000000"/>
                <w:sz w:val="18"/>
                <w:szCs w:val="18"/>
              </w:rPr>
              <w:t xml:space="preserve"> in 83/25 - ZOUL</w:t>
            </w:r>
            <w:r w:rsidRPr="00731494">
              <w:rPr>
                <w:rFonts w:ascii="Arial" w:hAnsi="Arial" w:cs="Arial"/>
                <w:color w:val="000000"/>
                <w:sz w:val="18"/>
                <w:szCs w:val="18"/>
              </w:rPr>
              <w:t>)</w:t>
            </w:r>
          </w:p>
          <w:p w14:paraId="6174EE89" w14:textId="280DBFF3"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sidR="00084DDD">
              <w:rPr>
                <w:rFonts w:ascii="Arial" w:hAnsi="Arial" w:cs="Arial"/>
                <w:color w:val="000000"/>
                <w:sz w:val="18"/>
                <w:szCs w:val="18"/>
              </w:rPr>
              <w:t>,</w:t>
            </w:r>
            <w:r w:rsidRPr="00731494">
              <w:rPr>
                <w:rFonts w:ascii="Arial" w:hAnsi="Arial" w:cs="Arial"/>
                <w:color w:val="000000"/>
                <w:sz w:val="18"/>
                <w:szCs w:val="18"/>
              </w:rPr>
              <w:t>72/19</w:t>
            </w:r>
            <w:r w:rsidR="00084DDD">
              <w:rPr>
                <w:rFonts w:ascii="Arial" w:hAnsi="Arial" w:cs="Arial"/>
                <w:color w:val="000000"/>
                <w:sz w:val="18"/>
                <w:szCs w:val="18"/>
              </w:rPr>
              <w:t xml:space="preserve"> in 83/25 - ZOUL</w:t>
            </w:r>
            <w:r w:rsidRPr="00731494">
              <w:rPr>
                <w:rFonts w:ascii="Arial" w:hAnsi="Arial" w:cs="Arial"/>
                <w:color w:val="000000"/>
                <w:sz w:val="18"/>
                <w:szCs w:val="18"/>
              </w:rPr>
              <w:t>)</w:t>
            </w:r>
          </w:p>
          <w:p w14:paraId="5DEFEBEA" w14:textId="4F15B191"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javnih financah (Uradni list RS, št. 11/11 – uradno prečiščeno besedilo, 14/13 – </w:t>
            </w:r>
            <w:proofErr w:type="spellStart"/>
            <w:r w:rsidRPr="00731494">
              <w:rPr>
                <w:rFonts w:ascii="Arial" w:hAnsi="Arial" w:cs="Arial"/>
                <w:color w:val="000000"/>
                <w:sz w:val="18"/>
                <w:szCs w:val="18"/>
              </w:rPr>
              <w:t>popr</w:t>
            </w:r>
            <w:proofErr w:type="spellEnd"/>
            <w:r w:rsidRPr="00731494">
              <w:rPr>
                <w:rFonts w:ascii="Arial" w:hAnsi="Arial" w:cs="Arial"/>
                <w:color w:val="000000"/>
                <w:sz w:val="18"/>
                <w:szCs w:val="18"/>
              </w:rPr>
              <w:t xml:space="preserve">., 101/13, 55/15 – </w:t>
            </w:r>
            <w:proofErr w:type="spellStart"/>
            <w:r w:rsidRPr="00731494">
              <w:rPr>
                <w:rFonts w:ascii="Arial" w:hAnsi="Arial" w:cs="Arial"/>
                <w:color w:val="000000"/>
                <w:sz w:val="18"/>
                <w:szCs w:val="18"/>
              </w:rPr>
              <w:t>ZFisP</w:t>
            </w:r>
            <w:proofErr w:type="spellEnd"/>
            <w:r w:rsidRPr="00731494">
              <w:rPr>
                <w:rFonts w:ascii="Arial" w:hAnsi="Arial" w:cs="Arial"/>
                <w:color w:val="000000"/>
                <w:sz w:val="18"/>
                <w:szCs w:val="18"/>
              </w:rPr>
              <w:t xml:space="preserve">, 96/15 – ZIPRS1617, 13/18, 195/20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18/23 – ZDU-1O</w:t>
            </w:r>
            <w:r w:rsidR="00084DDD">
              <w:rPr>
                <w:rFonts w:ascii="Arial" w:hAnsi="Arial" w:cs="Arial"/>
                <w:color w:val="000000"/>
                <w:sz w:val="18"/>
                <w:szCs w:val="18"/>
              </w:rPr>
              <w:t>,</w:t>
            </w:r>
            <w:r w:rsidRPr="00731494">
              <w:rPr>
                <w:rFonts w:ascii="Arial" w:hAnsi="Arial" w:cs="Arial"/>
                <w:color w:val="000000"/>
                <w:sz w:val="18"/>
                <w:szCs w:val="18"/>
              </w:rPr>
              <w:t>76/23</w:t>
            </w:r>
            <w:r w:rsidR="00084DDD">
              <w:rPr>
                <w:rFonts w:ascii="Arial" w:hAnsi="Arial" w:cs="Arial"/>
                <w:color w:val="000000"/>
                <w:sz w:val="18"/>
                <w:szCs w:val="18"/>
              </w:rPr>
              <w:t>, 24/25 – ZfisP-1, 39/25, 85/25 – ZPJS in 112/25</w:t>
            </w:r>
            <w:r w:rsidRPr="00731494">
              <w:rPr>
                <w:rFonts w:ascii="Arial" w:hAnsi="Arial" w:cs="Arial"/>
                <w:color w:val="000000"/>
                <w:sz w:val="18"/>
                <w:szCs w:val="18"/>
              </w:rPr>
              <w:t>)</w:t>
            </w:r>
          </w:p>
          <w:p w14:paraId="583A4A4C"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4F411AB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in 20/18 – OROZ631) ter</w:t>
            </w:r>
          </w:p>
          <w:p w14:paraId="36A7160E"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Upoštevali se bodo naslednji </w:t>
      </w:r>
      <w:proofErr w:type="spellStart"/>
      <w:r w:rsidRPr="00731494">
        <w:rPr>
          <w:rFonts w:ascii="Arial" w:hAnsi="Arial" w:cs="Arial"/>
          <w:color w:val="000000"/>
          <w:sz w:val="18"/>
          <w:szCs w:val="18"/>
        </w:rPr>
        <w:t>ponderji</w:t>
      </w:r>
      <w:proofErr w:type="spellEnd"/>
      <w:r w:rsidRPr="0073149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proofErr w:type="spellStart"/>
            <w:r w:rsidRPr="00731494">
              <w:rPr>
                <w:rFonts w:ascii="Arial" w:hAnsi="Arial" w:cs="Arial"/>
                <w:color w:val="000000"/>
                <w:position w:val="-2"/>
                <w:sz w:val="18"/>
                <w:szCs w:val="18"/>
              </w:rPr>
              <w:t>Ponder</w:t>
            </w:r>
            <w:proofErr w:type="spellEnd"/>
            <w:r w:rsidRPr="00731494">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6D1747B7" w:rsidR="00BE7E6E" w:rsidRPr="00731494" w:rsidRDefault="003629CA">
      <w:pPr>
        <w:spacing w:before="225" w:after="225" w:line="240" w:lineRule="auto"/>
        <w:jc w:val="both"/>
      </w:pPr>
      <w:r w:rsidRPr="002C0DB6">
        <w:rPr>
          <w:rFonts w:ascii="Arial" w:hAnsi="Arial" w:cs="Arial"/>
          <w:color w:val="000000"/>
          <w:sz w:val="18"/>
          <w:szCs w:val="18"/>
        </w:rPr>
        <w:t>V primeru, da bo najnižja skupna ponudbena cena brez DDV za posamezen sklop v dveh ali več ponudbah enaka, bo naročnik med njimi izbral z žrebom. Žreb se opravi v prostorih naročnika, ob času, ki ga določi naročnik. Naročnik predstavnike ponudnikov povabi 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08C9D6E0"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EE6B93" w:rsidRPr="00731494" w14:paraId="21D777AD" w14:textId="77777777" w:rsidTr="00B476B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B7E2829" w14:textId="77777777" w:rsidR="00EE6B93" w:rsidRPr="00731494" w:rsidRDefault="00EE6B93" w:rsidP="00B476BC">
            <w:r w:rsidRPr="00731494">
              <w:rPr>
                <w:rFonts w:ascii="Arial" w:hAnsi="Arial" w:cs="Arial"/>
                <w:color w:val="FFFFFF"/>
                <w:position w:val="-2"/>
                <w:sz w:val="18"/>
                <w:szCs w:val="18"/>
              </w:rPr>
              <w:t>Tehnična sposobnost</w:t>
            </w:r>
          </w:p>
        </w:tc>
      </w:tr>
    </w:tbl>
    <w:p w14:paraId="6216E5F6" w14:textId="77777777" w:rsidR="00EE6B93" w:rsidRPr="00731494" w:rsidRDefault="00EE6B93" w:rsidP="00EE6B93"/>
    <w:tbl>
      <w:tblPr>
        <w:tblStyle w:val="NormalTablePHPDOCX"/>
        <w:tblW w:w="9300" w:type="dxa"/>
        <w:tblInd w:w="108" w:type="dxa"/>
        <w:tblLook w:val="04A0" w:firstRow="1" w:lastRow="0" w:firstColumn="1" w:lastColumn="0" w:noHBand="0" w:noVBand="1"/>
      </w:tblPr>
      <w:tblGrid>
        <w:gridCol w:w="1860"/>
        <w:gridCol w:w="7440"/>
      </w:tblGrid>
      <w:tr w:rsidR="00EE6B93" w:rsidRPr="00731494" w14:paraId="0AB0B34C" w14:textId="77777777" w:rsidTr="00B476B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80FE76" w14:textId="77777777" w:rsidR="00EE6B93" w:rsidRPr="00731494" w:rsidRDefault="00EE6B93" w:rsidP="00B476BC">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8E97B" w14:textId="07360891" w:rsidR="003A27AA" w:rsidRPr="00160B4D" w:rsidRDefault="003A27AA" w:rsidP="003A27AA">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Gospodarski subjekt, ki nastopa v ponudbi, mora izkazati vsaj eno (1) primerljivo referenco</w:t>
            </w:r>
            <w:r w:rsidR="003A5F8F">
              <w:rPr>
                <w:rFonts w:ascii="Arial" w:hAnsi="Arial" w:cs="Arial"/>
                <w:color w:val="000000"/>
                <w:position w:val="-2"/>
                <w:sz w:val="18"/>
                <w:szCs w:val="18"/>
              </w:rPr>
              <w:t>,</w:t>
            </w:r>
            <w:r w:rsidRPr="00160B4D">
              <w:rPr>
                <w:rFonts w:ascii="Arial" w:hAnsi="Arial" w:cs="Arial"/>
                <w:color w:val="000000"/>
                <w:position w:val="-2"/>
                <w:sz w:val="18"/>
                <w:szCs w:val="18"/>
              </w:rPr>
              <w:t xml:space="preserve"> iz katere bo izhajalo, da je </w:t>
            </w:r>
            <w:r w:rsidR="00932D04">
              <w:rPr>
                <w:rFonts w:ascii="Arial" w:hAnsi="Arial" w:cs="Arial"/>
                <w:color w:val="000000"/>
                <w:position w:val="-2"/>
                <w:sz w:val="18"/>
                <w:szCs w:val="18"/>
              </w:rPr>
              <w:t>referenčnemu naročniku</w:t>
            </w:r>
            <w:r w:rsidRPr="00160B4D">
              <w:rPr>
                <w:rFonts w:ascii="Arial" w:hAnsi="Arial" w:cs="Arial"/>
                <w:color w:val="000000"/>
                <w:position w:val="-2"/>
                <w:sz w:val="18"/>
                <w:szCs w:val="18"/>
              </w:rPr>
              <w:t xml:space="preserve">, ki deluje  na območju EU, dobavil enak aparat, kot ga ponuja v ponudbi. </w:t>
            </w:r>
          </w:p>
          <w:p w14:paraId="5C01FB02" w14:textId="77777777" w:rsidR="003A27AA" w:rsidRPr="00160B4D" w:rsidRDefault="003A27AA" w:rsidP="003A27AA">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Naročnik bo priznal reference, ki ne bodo starejše od 3 let od datuma objave tega javnega naročila.</w:t>
            </w:r>
          </w:p>
          <w:p w14:paraId="2DE37949" w14:textId="53076812" w:rsidR="00EE6B93" w:rsidRPr="00731494" w:rsidRDefault="003A27AA" w:rsidP="003A27AA">
            <w:pPr>
              <w:spacing w:before="135" w:after="135"/>
              <w:jc w:val="both"/>
              <w:textAlignment w:val="center"/>
            </w:pPr>
            <w:r w:rsidRPr="00160B4D">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EE6B93" w:rsidRPr="00731494" w14:paraId="73BF791B"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B32EA" w14:textId="77777777" w:rsidR="00EE6B93" w:rsidRPr="00731494" w:rsidRDefault="00EE6B93" w:rsidP="00B476BC">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71A7A" w14:textId="464C0822"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EE6B93" w:rsidRPr="00731494" w14:paraId="3B6F78DB"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60942" w14:textId="77777777" w:rsidR="00EE6B93" w:rsidRPr="00731494" w:rsidRDefault="00EE6B93" w:rsidP="00B476BC">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DD39B" w14:textId="77777777" w:rsidR="00EE6B93" w:rsidRPr="00731494" w:rsidRDefault="00EE6B93" w:rsidP="00B476BC">
            <w:pPr>
              <w:jc w:val="both"/>
              <w:textAlignment w:val="center"/>
            </w:pPr>
            <w:r w:rsidRPr="00731494">
              <w:rPr>
                <w:rFonts w:ascii="Arial" w:hAnsi="Arial" w:cs="Arial"/>
                <w:color w:val="000000"/>
                <w:position w:val="-2"/>
                <w:sz w:val="18"/>
                <w:szCs w:val="18"/>
              </w:rPr>
              <w:t> </w:t>
            </w:r>
          </w:p>
          <w:p w14:paraId="27DBEF13" w14:textId="77777777" w:rsidR="00EE6B93" w:rsidRPr="00731494" w:rsidRDefault="00EE6B93" w:rsidP="00B476BC">
            <w:r w:rsidRPr="00731494">
              <w:rPr>
                <w:rFonts w:ascii="Arial" w:hAnsi="Arial" w:cs="Arial"/>
                <w:color w:val="000000"/>
                <w:position w:val="-2"/>
                <w:sz w:val="18"/>
                <w:szCs w:val="18"/>
              </w:rPr>
              <w:t xml:space="preserve"> /</w:t>
            </w:r>
          </w:p>
        </w:tc>
      </w:tr>
      <w:tr w:rsidR="00EE6B93" w:rsidRPr="00731494" w14:paraId="77DF3D58"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C31F1" w14:textId="77777777" w:rsidR="00EE6B93" w:rsidRPr="00731494" w:rsidRDefault="00EE6B93" w:rsidP="00B476BC">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4AFDC" w14:textId="77777777"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KUMULATIVNO izpolnjevanje pogoja</w:t>
            </w:r>
          </w:p>
          <w:p w14:paraId="0C2B6570" w14:textId="77777777" w:rsidR="00EE6B93" w:rsidRPr="00731494" w:rsidRDefault="00EE6B93" w:rsidP="00B476BC">
            <w:pPr>
              <w:jc w:val="both"/>
              <w:textAlignment w:val="center"/>
            </w:pPr>
            <w:r w:rsidRPr="00731494">
              <w:rPr>
                <w:rFonts w:ascii="Arial" w:hAnsi="Arial" w:cs="Arial"/>
                <w:color w:val="000000"/>
                <w:position w:val="-2"/>
                <w:sz w:val="18"/>
                <w:szCs w:val="18"/>
              </w:rPr>
              <w:t> </w:t>
            </w:r>
          </w:p>
        </w:tc>
      </w:tr>
      <w:tr w:rsidR="00EE6B93" w:rsidRPr="00731494" w14:paraId="67369F78"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159FF" w14:textId="77777777" w:rsidR="00EE6B93" w:rsidRPr="00731494" w:rsidRDefault="00EE6B93" w:rsidP="00B476BC">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65D62" w14:textId="77777777"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KUMULATIVNO izpolnjevanje pogoja</w:t>
            </w:r>
          </w:p>
          <w:p w14:paraId="02D958F7" w14:textId="77777777" w:rsidR="00EE6B93" w:rsidRPr="00731494" w:rsidRDefault="00EE6B93" w:rsidP="00B476BC">
            <w:pPr>
              <w:jc w:val="both"/>
              <w:textAlignment w:val="center"/>
            </w:pPr>
            <w:r w:rsidRPr="00731494">
              <w:rPr>
                <w:rFonts w:ascii="Arial" w:hAnsi="Arial" w:cs="Arial"/>
                <w:color w:val="000000"/>
                <w:position w:val="-2"/>
                <w:sz w:val="18"/>
                <w:szCs w:val="18"/>
              </w:rPr>
              <w:t> </w:t>
            </w:r>
          </w:p>
        </w:tc>
      </w:tr>
    </w:tbl>
    <w:p w14:paraId="3D7B3520" w14:textId="77777777" w:rsidR="00EE6B93" w:rsidRDefault="00EE6B93"/>
    <w:p w14:paraId="5F31E5F3" w14:textId="77777777" w:rsidR="00EE6B93" w:rsidRDefault="00EE6B93"/>
    <w:p w14:paraId="6C337C35" w14:textId="77777777" w:rsidR="00EE6B93" w:rsidRPr="00731494" w:rsidRDefault="00EE6B93">
      <w:pPr>
        <w:sectPr w:rsidR="00EE6B93"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53AB53C9"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60 dni od sklenitve pogodbe, v višini 10% od skupne pogodbene vrednosti brez DDV; pred potekom garancijskega roka pa bo moral predložiti novo finančno zavarovanje za dobro izvedbo pogodbenih obveznosti v enaki višini z veljavnostjo najmanj do poteka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Finančno zavarovanje za dobro izvedbo pogodbenih obveznosti ne sme bistveno odstopati od vzorca tega finančnega zavarovanja, ki je sestavni del te razpisne dokumentacije. </w:t>
      </w:r>
    </w:p>
    <w:p w14:paraId="6EBA3AD5"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96FDE09"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ali vrednost predmeta naročila, bo moral izbrani ponudnik temu ustrezno spremeniti, podaljšati oziroma nadomestiti tudi zavarovanje za dobro izvedbo pogodbenih obveznosti.</w:t>
      </w:r>
    </w:p>
    <w:p w14:paraId="53A5E565"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Finančno zavarovanje lahko naročnik unovči, če:</w:t>
      </w:r>
    </w:p>
    <w:p w14:paraId="677768B3" w14:textId="7C07543E" w:rsid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ne prične izpolnjevati svojih pogodbenih obveznosti v roku in v skladu z določili pogodbe,</w:t>
      </w:r>
    </w:p>
    <w:p w14:paraId="39BA5375" w14:textId="77777777" w:rsidR="00142F46" w:rsidRPr="00142F46" w:rsidRDefault="00142F46" w:rsidP="00142F46">
      <w:pPr>
        <w:pStyle w:val="Odstavekseznama"/>
        <w:spacing w:before="120" w:after="120"/>
        <w:jc w:val="both"/>
        <w:rPr>
          <w:rFonts w:ascii="Arial" w:hAnsi="Arial" w:cs="Arial"/>
          <w:color w:val="000000"/>
          <w:sz w:val="18"/>
          <w:szCs w:val="18"/>
        </w:rPr>
      </w:pPr>
    </w:p>
    <w:p w14:paraId="743D0AAC" w14:textId="5F58CEF7"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preneha izpolnjevati svoje pogodbene obveznosti v skladu z določili pogodbe,</w:t>
      </w:r>
    </w:p>
    <w:p w14:paraId="5033F4A4" w14:textId="77777777" w:rsidR="00142F46" w:rsidRPr="00142F46" w:rsidRDefault="00142F46" w:rsidP="00142F46">
      <w:pPr>
        <w:pStyle w:val="Odstavekseznama"/>
        <w:spacing w:before="120" w:after="120"/>
        <w:jc w:val="both"/>
        <w:rPr>
          <w:rFonts w:ascii="Arial" w:hAnsi="Arial" w:cs="Arial"/>
          <w:color w:val="000000"/>
          <w:sz w:val="18"/>
          <w:szCs w:val="18"/>
        </w:rPr>
      </w:pPr>
    </w:p>
    <w:p w14:paraId="1C356087" w14:textId="33C8A4C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6A3206A2" w14:textId="77777777" w:rsidR="00142F46" w:rsidRPr="00142F46" w:rsidRDefault="00142F46" w:rsidP="00142F46">
      <w:pPr>
        <w:pStyle w:val="Odstavekseznama"/>
        <w:spacing w:before="120" w:after="120"/>
        <w:jc w:val="both"/>
        <w:rPr>
          <w:rFonts w:ascii="Arial" w:hAnsi="Arial" w:cs="Arial"/>
          <w:color w:val="000000"/>
          <w:sz w:val="18"/>
          <w:szCs w:val="18"/>
        </w:rPr>
      </w:pPr>
    </w:p>
    <w:p w14:paraId="1F1A8BEC" w14:textId="7871DDD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16C1AD1A" w14:textId="77777777" w:rsidR="00142F46" w:rsidRPr="00142F46" w:rsidRDefault="00142F46" w:rsidP="00142F46">
      <w:pPr>
        <w:pStyle w:val="Odstavekseznama"/>
        <w:spacing w:before="120" w:after="120"/>
        <w:jc w:val="both"/>
        <w:rPr>
          <w:rFonts w:ascii="Arial" w:hAnsi="Arial" w:cs="Arial"/>
          <w:color w:val="000000"/>
          <w:sz w:val="18"/>
          <w:szCs w:val="18"/>
        </w:rPr>
      </w:pPr>
    </w:p>
    <w:p w14:paraId="76DBD27F" w14:textId="153436F9"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odstopi od pogodbe brez utemeljenega razloga, ki bi izviral iz sfere naročnika,</w:t>
      </w:r>
    </w:p>
    <w:p w14:paraId="4130593A" w14:textId="77777777" w:rsidR="00142F46" w:rsidRPr="00142F46" w:rsidRDefault="00142F46" w:rsidP="00142F46">
      <w:pPr>
        <w:pStyle w:val="Odstavekseznama"/>
        <w:spacing w:before="120" w:after="120"/>
        <w:jc w:val="both"/>
        <w:rPr>
          <w:rFonts w:ascii="Arial" w:hAnsi="Arial" w:cs="Arial"/>
          <w:color w:val="000000"/>
          <w:sz w:val="18"/>
          <w:szCs w:val="18"/>
        </w:rPr>
      </w:pPr>
    </w:p>
    <w:p w14:paraId="2D71145E" w14:textId="1826EDEA"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naročnik odstopi od pogodbe iz utemeljenega razloga, ki izvira iz sfere dobavitelja,</w:t>
      </w:r>
    </w:p>
    <w:p w14:paraId="592CF99E" w14:textId="77777777" w:rsidR="00142F46" w:rsidRPr="00142F46" w:rsidRDefault="00142F46" w:rsidP="00142F46">
      <w:pPr>
        <w:pStyle w:val="Odstavekseznama"/>
        <w:spacing w:before="120" w:after="120"/>
        <w:jc w:val="both"/>
        <w:rPr>
          <w:rFonts w:ascii="Arial" w:hAnsi="Arial" w:cs="Arial"/>
          <w:color w:val="000000"/>
          <w:sz w:val="18"/>
          <w:szCs w:val="18"/>
        </w:rPr>
      </w:pPr>
    </w:p>
    <w:p w14:paraId="213C98B2" w14:textId="75D0094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ali tretjim osebam pri izvajanju del povzroči škodo, ki je ne povrne v roku 8 dni po pozivu naročnika,</w:t>
      </w:r>
    </w:p>
    <w:p w14:paraId="0D8422ED" w14:textId="77777777" w:rsidR="00142F46" w:rsidRPr="00142F46" w:rsidRDefault="00142F46" w:rsidP="00142F46">
      <w:pPr>
        <w:pStyle w:val="Odstavekseznama"/>
        <w:spacing w:before="120" w:after="120"/>
        <w:jc w:val="both"/>
        <w:rPr>
          <w:rFonts w:ascii="Arial" w:hAnsi="Arial" w:cs="Arial"/>
          <w:color w:val="000000"/>
          <w:sz w:val="18"/>
          <w:szCs w:val="18"/>
        </w:rPr>
      </w:pPr>
    </w:p>
    <w:p w14:paraId="145B4ACD" w14:textId="0AD3291F"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poda zavajajoče ali lažne izjave, podatke oziroma dokumente,</w:t>
      </w:r>
    </w:p>
    <w:p w14:paraId="5A29E5A1" w14:textId="77777777" w:rsidR="00142F46" w:rsidRPr="00142F46" w:rsidRDefault="00142F46" w:rsidP="00142F46">
      <w:pPr>
        <w:pStyle w:val="Odstavekseznama"/>
        <w:spacing w:before="120" w:after="120"/>
        <w:jc w:val="both"/>
        <w:rPr>
          <w:rFonts w:ascii="Arial" w:hAnsi="Arial" w:cs="Arial"/>
          <w:color w:val="000000"/>
          <w:sz w:val="18"/>
          <w:szCs w:val="18"/>
        </w:rPr>
      </w:pPr>
    </w:p>
    <w:p w14:paraId="35338A0D" w14:textId="1503C3E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v roku, ki ga določi naročnik, ne odpravi morebitnih pomanjkljivosti ali napak na izvedenem predmetu naročila,</w:t>
      </w:r>
    </w:p>
    <w:p w14:paraId="14D7C880" w14:textId="77777777" w:rsidR="00142F46" w:rsidRPr="00142F46" w:rsidRDefault="00142F46" w:rsidP="00142F46">
      <w:pPr>
        <w:pStyle w:val="Odstavekseznama"/>
        <w:spacing w:before="120" w:after="120"/>
        <w:jc w:val="both"/>
        <w:rPr>
          <w:rFonts w:ascii="Arial" w:hAnsi="Arial" w:cs="Arial"/>
          <w:color w:val="000000"/>
          <w:sz w:val="18"/>
          <w:szCs w:val="18"/>
        </w:rPr>
      </w:pPr>
    </w:p>
    <w:p w14:paraId="461FBCCE" w14:textId="7D576732" w:rsidR="00B02817"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15F047F8" w14:textId="1376FFB1"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lastRenderedPageBreak/>
        <w:t xml:space="preserve">dobavitelj naročniku skladno z njegovim pozivom ne izroči novega oziroma spremenjenega finančnega zavarovanja, ki bi bilo potrebno zaradi spremembe vrednosti predmeta naročila, dobavnega roka ali obdobja </w:t>
      </w:r>
      <w:proofErr w:type="spellStart"/>
      <w:r w:rsidRPr="00142F46">
        <w:rPr>
          <w:rFonts w:ascii="Arial" w:hAnsi="Arial" w:cs="Arial"/>
          <w:color w:val="000000"/>
          <w:sz w:val="18"/>
          <w:szCs w:val="18"/>
        </w:rPr>
        <w:t>pogarancijskega</w:t>
      </w:r>
      <w:proofErr w:type="spellEnd"/>
      <w:r w:rsidRPr="00142F46">
        <w:rPr>
          <w:rFonts w:ascii="Arial" w:hAnsi="Arial" w:cs="Arial"/>
          <w:color w:val="000000"/>
          <w:sz w:val="18"/>
          <w:szCs w:val="18"/>
        </w:rPr>
        <w:t xml:space="preserve"> vzdrževanja.</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t xml:space="preserve">Zavarovanje </w:t>
            </w:r>
            <w:r w:rsidRPr="00911874">
              <w:rPr>
                <w:rFonts w:ascii="Arial" w:hAnsi="Arial" w:cs="Arial"/>
                <w:b/>
                <w:bCs/>
                <w:color w:val="FFFFFF"/>
                <w:position w:val="-2"/>
                <w:sz w:val="18"/>
                <w:szCs w:val="18"/>
                <w:shd w:val="clear" w:color="auto" w:fill="000000"/>
              </w:rPr>
              <w:t>za odpravo napak</w:t>
            </w:r>
          </w:p>
        </w:tc>
      </w:tr>
    </w:tbl>
    <w:p w14:paraId="7CE8F341"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0FC903C5"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p>
    <w:p w14:paraId="2DA2597C"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 xml:space="preserve">Finančno zavarovanje za odpravo napak v garancijskem roku lahko naročnik unovči, če: </w:t>
      </w:r>
    </w:p>
    <w:p w14:paraId="484FB75F" w14:textId="6D80D340" w:rsidR="00E10EA1"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v garancijskem obdobju ne odpravi v celoti, ustrezno in v določenih rokih vseh notificiranih napak,</w:t>
      </w:r>
    </w:p>
    <w:p w14:paraId="4BA1B4F5" w14:textId="77777777" w:rsidR="00142F46" w:rsidRPr="00142F46" w:rsidRDefault="00142F46" w:rsidP="00142F46">
      <w:pPr>
        <w:pStyle w:val="Odstavekseznama"/>
        <w:spacing w:before="120" w:after="120"/>
        <w:jc w:val="both"/>
        <w:rPr>
          <w:rFonts w:ascii="Arial" w:hAnsi="Arial" w:cs="Arial"/>
          <w:color w:val="000000"/>
          <w:sz w:val="18"/>
          <w:szCs w:val="18"/>
        </w:rPr>
      </w:pPr>
    </w:p>
    <w:p w14:paraId="72559189" w14:textId="4880B22F"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69F836A7" w14:textId="77777777" w:rsidR="00142F46" w:rsidRPr="00142F46" w:rsidRDefault="00142F46" w:rsidP="00142F46">
      <w:pPr>
        <w:pStyle w:val="Odstavekseznama"/>
        <w:spacing w:before="120" w:after="120"/>
        <w:jc w:val="both"/>
        <w:rPr>
          <w:rFonts w:ascii="Arial" w:hAnsi="Arial" w:cs="Arial"/>
          <w:color w:val="000000"/>
          <w:sz w:val="18"/>
          <w:szCs w:val="18"/>
        </w:rPr>
      </w:pPr>
    </w:p>
    <w:p w14:paraId="13D53205" w14:textId="79F4DBF2"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22222AEB" w14:textId="77777777" w:rsidR="00142F46" w:rsidRPr="00142F46" w:rsidRDefault="00142F46" w:rsidP="00142F46">
      <w:pPr>
        <w:pStyle w:val="Odstavekseznama"/>
        <w:spacing w:before="120" w:after="120"/>
        <w:jc w:val="both"/>
        <w:rPr>
          <w:rFonts w:ascii="Arial" w:hAnsi="Arial" w:cs="Arial"/>
          <w:color w:val="000000"/>
          <w:sz w:val="18"/>
          <w:szCs w:val="18"/>
        </w:rPr>
      </w:pPr>
    </w:p>
    <w:p w14:paraId="7A0398D2" w14:textId="6FE344FD"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nadaljnjo dobro izvedbo pogodbenih obveznosti,</w:t>
      </w:r>
    </w:p>
    <w:p w14:paraId="3665CA03" w14:textId="77777777" w:rsidR="00142F46" w:rsidRPr="00142F46" w:rsidRDefault="00142F46" w:rsidP="00142F46">
      <w:pPr>
        <w:pStyle w:val="Odstavekseznama"/>
        <w:spacing w:before="120" w:after="120"/>
        <w:jc w:val="both"/>
        <w:rPr>
          <w:rFonts w:ascii="Arial" w:hAnsi="Arial" w:cs="Arial"/>
          <w:color w:val="000000"/>
          <w:sz w:val="18"/>
          <w:szCs w:val="18"/>
        </w:rPr>
      </w:pPr>
    </w:p>
    <w:p w14:paraId="2A0217DB" w14:textId="30FDF1D2" w:rsidR="007C4AEA"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43D3C5DC"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dobava </w:t>
      </w:r>
      <w:r w:rsidR="00312511" w:rsidRPr="00312511">
        <w:rPr>
          <w:rFonts w:ascii="Arial" w:hAnsi="Arial" w:cs="Arial"/>
          <w:snapToGrid w:val="0"/>
          <w:color w:val="000000"/>
          <w:sz w:val="18"/>
          <w:szCs w:val="18"/>
        </w:rPr>
        <w:t xml:space="preserve">aparata za </w:t>
      </w:r>
      <w:proofErr w:type="spellStart"/>
      <w:r w:rsidR="00312511" w:rsidRPr="00312511">
        <w:rPr>
          <w:rFonts w:ascii="Arial" w:hAnsi="Arial" w:cs="Arial"/>
          <w:snapToGrid w:val="0"/>
          <w:color w:val="000000"/>
          <w:sz w:val="18"/>
          <w:szCs w:val="18"/>
        </w:rPr>
        <w:t>sekvenciranje</w:t>
      </w:r>
      <w:proofErr w:type="spellEnd"/>
      <w:r w:rsidR="00312511" w:rsidRPr="00312511">
        <w:rPr>
          <w:rFonts w:ascii="Arial" w:hAnsi="Arial" w:cs="Arial"/>
          <w:snapToGrid w:val="0"/>
          <w:color w:val="000000"/>
          <w:sz w:val="18"/>
          <w:szCs w:val="18"/>
        </w:rPr>
        <w:t xml:space="preserve"> NGS</w:t>
      </w:r>
      <w:r w:rsidR="0006520E">
        <w:rPr>
          <w:rFonts w:ascii="Arial" w:hAnsi="Arial" w:cs="Arial"/>
          <w:snapToGrid w:val="0"/>
          <w:color w:val="000000"/>
          <w:sz w:val="18"/>
          <w:szCs w:val="18"/>
        </w:rPr>
        <w:t>, vključno z dobavo reagentov za obdobje petih (5) let od datuma primopredaje aparata</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TEHNIČNA USTREZNOST PONUJENE OPREME </w:t>
      </w:r>
    </w:p>
    <w:p w14:paraId="373E6231" w14:textId="506D24A6"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p w14:paraId="02AA2DFB" w14:textId="39FD25CD" w:rsidR="00655581" w:rsidRDefault="0041455A" w:rsidP="00655581">
      <w:pPr>
        <w:pStyle w:val="Odstavekseznama"/>
        <w:numPr>
          <w:ilvl w:val="0"/>
          <w:numId w:val="67"/>
        </w:numPr>
        <w:spacing w:before="120" w:after="120" w:line="260" w:lineRule="exact"/>
        <w:jc w:val="both"/>
        <w:rPr>
          <w:rFonts w:ascii="Arial" w:hAnsi="Arial" w:cs="Arial"/>
          <w:b/>
          <w:bCs/>
          <w:sz w:val="18"/>
          <w:szCs w:val="18"/>
        </w:rPr>
      </w:pPr>
      <w:r w:rsidRPr="0041455A">
        <w:rPr>
          <w:rFonts w:ascii="Arial" w:hAnsi="Arial" w:cs="Arial"/>
          <w:b/>
          <w:bCs/>
          <w:sz w:val="18"/>
          <w:szCs w:val="18"/>
        </w:rPr>
        <w:t xml:space="preserve">Tehnična specifikacija  -  </w:t>
      </w:r>
      <w:r w:rsidR="00312511">
        <w:rPr>
          <w:rFonts w:ascii="Arial" w:hAnsi="Arial" w:cs="Arial"/>
          <w:b/>
          <w:bCs/>
          <w:sz w:val="18"/>
          <w:szCs w:val="18"/>
        </w:rPr>
        <w:t>A</w:t>
      </w:r>
      <w:r w:rsidR="00312511" w:rsidRPr="00312511">
        <w:rPr>
          <w:rFonts w:ascii="Arial" w:hAnsi="Arial" w:cs="Arial"/>
          <w:b/>
          <w:bCs/>
          <w:sz w:val="18"/>
          <w:szCs w:val="18"/>
        </w:rPr>
        <w:t xml:space="preserve">parat za </w:t>
      </w:r>
      <w:proofErr w:type="spellStart"/>
      <w:r w:rsidR="00312511" w:rsidRPr="00312511">
        <w:rPr>
          <w:rFonts w:ascii="Arial" w:hAnsi="Arial" w:cs="Arial"/>
          <w:b/>
          <w:bCs/>
          <w:sz w:val="18"/>
          <w:szCs w:val="18"/>
        </w:rPr>
        <w:t>sekvenciranje</w:t>
      </w:r>
      <w:proofErr w:type="spellEnd"/>
      <w:r w:rsidR="00312511" w:rsidRPr="00312511">
        <w:rPr>
          <w:rFonts w:ascii="Arial" w:hAnsi="Arial" w:cs="Arial"/>
          <w:b/>
          <w:bCs/>
          <w:sz w:val="18"/>
          <w:szCs w:val="18"/>
        </w:rPr>
        <w:t xml:space="preserve"> NGS</w:t>
      </w:r>
    </w:p>
    <w:p w14:paraId="785B695A" w14:textId="0A87077E" w:rsidR="00655581" w:rsidRPr="00655581" w:rsidRDefault="00206323" w:rsidP="00655581">
      <w:pPr>
        <w:spacing w:before="120" w:after="120" w:line="260" w:lineRule="exact"/>
        <w:jc w:val="both"/>
        <w:rPr>
          <w:rFonts w:ascii="Arial" w:hAnsi="Arial" w:cs="Arial"/>
          <w:b/>
          <w:bCs/>
          <w:sz w:val="18"/>
          <w:szCs w:val="18"/>
        </w:rPr>
      </w:pPr>
      <w:r>
        <w:rPr>
          <w:rFonts w:ascii="Arial" w:hAnsi="Arial" w:cs="Arial"/>
          <w:b/>
          <w:bCs/>
          <w:sz w:val="18"/>
          <w:szCs w:val="18"/>
        </w:rPr>
        <w:t>T</w:t>
      </w:r>
      <w:r w:rsidRPr="00206323">
        <w:rPr>
          <w:rFonts w:ascii="Arial" w:hAnsi="Arial" w:cs="Arial"/>
          <w:b/>
          <w:bCs/>
          <w:sz w:val="18"/>
          <w:szCs w:val="18"/>
        </w:rPr>
        <w:t xml:space="preserve">ehnične zahteve – Sistem za </w:t>
      </w:r>
      <w:proofErr w:type="spellStart"/>
      <w:r w:rsidRPr="00206323">
        <w:rPr>
          <w:rFonts w:ascii="Arial" w:hAnsi="Arial" w:cs="Arial"/>
          <w:b/>
          <w:bCs/>
          <w:sz w:val="18"/>
          <w:szCs w:val="18"/>
        </w:rPr>
        <w:t>sekvenciranje</w:t>
      </w:r>
      <w:proofErr w:type="spellEnd"/>
      <w:r w:rsidRPr="00206323">
        <w:rPr>
          <w:rFonts w:ascii="Arial" w:hAnsi="Arial" w:cs="Arial"/>
          <w:b/>
          <w:bCs/>
          <w:sz w:val="18"/>
          <w:szCs w:val="18"/>
        </w:rPr>
        <w:t xml:space="preserve"> naslednje generacije</w:t>
      </w:r>
    </w:p>
    <w:p w14:paraId="3B4B1EDC" w14:textId="313274DD"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proofErr w:type="spellStart"/>
      <w:r w:rsidRPr="00655581">
        <w:rPr>
          <w:rFonts w:ascii="Arial" w:hAnsi="Arial" w:cs="Arial"/>
          <w:sz w:val="18"/>
          <w:szCs w:val="18"/>
        </w:rPr>
        <w:t>Sekvenator</w:t>
      </w:r>
      <w:proofErr w:type="spellEnd"/>
      <w:r w:rsidRPr="00655581">
        <w:rPr>
          <w:rFonts w:ascii="Arial" w:hAnsi="Arial" w:cs="Arial"/>
          <w:sz w:val="18"/>
          <w:szCs w:val="18"/>
        </w:rPr>
        <w:t xml:space="preserve"> mora omogočati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s sintezo.</w:t>
      </w:r>
    </w:p>
    <w:p w14:paraId="4BEB9FA2" w14:textId="00851EA4"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naj omogoča dolžino branj do 2x500 </w:t>
      </w:r>
      <w:proofErr w:type="spellStart"/>
      <w:r w:rsidRPr="00655581">
        <w:rPr>
          <w:rFonts w:ascii="Arial" w:hAnsi="Arial" w:cs="Arial"/>
          <w:sz w:val="18"/>
          <w:szCs w:val="18"/>
        </w:rPr>
        <w:t>bp</w:t>
      </w:r>
      <w:proofErr w:type="spellEnd"/>
      <w:r w:rsidRPr="00655581">
        <w:rPr>
          <w:rFonts w:ascii="Arial" w:hAnsi="Arial" w:cs="Arial"/>
          <w:sz w:val="18"/>
          <w:szCs w:val="18"/>
        </w:rPr>
        <w:t>.</w:t>
      </w:r>
    </w:p>
    <w:p w14:paraId="2957EF28" w14:textId="2B345D4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omogočati popolno avtomatizirano denaturacijo knjižnic in tvorbo gruč neposredno na sistemu ter avtomatsko </w:t>
      </w:r>
      <w:proofErr w:type="spellStart"/>
      <w:r w:rsidRPr="00655581">
        <w:rPr>
          <w:rFonts w:ascii="Arial" w:hAnsi="Arial" w:cs="Arial"/>
          <w:sz w:val="18"/>
          <w:szCs w:val="18"/>
        </w:rPr>
        <w:t>t.i</w:t>
      </w:r>
      <w:proofErr w:type="spellEnd"/>
      <w:r w:rsidRPr="00655581">
        <w:rPr>
          <w:rFonts w:ascii="Arial" w:hAnsi="Arial" w:cs="Arial"/>
          <w:sz w:val="18"/>
          <w:szCs w:val="18"/>
        </w:rPr>
        <w:t>. '</w:t>
      </w:r>
      <w:proofErr w:type="spellStart"/>
      <w:r w:rsidRPr="00655581">
        <w:rPr>
          <w:rFonts w:ascii="Arial" w:hAnsi="Arial" w:cs="Arial"/>
          <w:sz w:val="18"/>
          <w:szCs w:val="18"/>
        </w:rPr>
        <w:t>paired</w:t>
      </w:r>
      <w:proofErr w:type="spellEnd"/>
      <w:r w:rsidRPr="00655581">
        <w:rPr>
          <w:rFonts w:ascii="Arial" w:hAnsi="Arial" w:cs="Arial"/>
          <w:sz w:val="18"/>
          <w:szCs w:val="18"/>
        </w:rPr>
        <w:t xml:space="preserve"> </w:t>
      </w:r>
      <w:proofErr w:type="spellStart"/>
      <w:r w:rsidRPr="00655581">
        <w:rPr>
          <w:rFonts w:ascii="Arial" w:hAnsi="Arial" w:cs="Arial"/>
          <w:sz w:val="18"/>
          <w:szCs w:val="18"/>
        </w:rPr>
        <w:t>end</w:t>
      </w:r>
      <w:proofErr w:type="spellEnd"/>
      <w:r w:rsidRPr="00655581">
        <w:rPr>
          <w:rFonts w:ascii="Arial" w:hAnsi="Arial" w:cs="Arial"/>
          <w:sz w:val="18"/>
          <w:szCs w:val="18"/>
        </w:rPr>
        <w:t xml:space="preserve">' </w:t>
      </w:r>
      <w:proofErr w:type="spellStart"/>
      <w:r w:rsidRPr="00655581">
        <w:rPr>
          <w:rFonts w:ascii="Arial" w:hAnsi="Arial" w:cs="Arial"/>
          <w:sz w:val="18"/>
          <w:szCs w:val="18"/>
        </w:rPr>
        <w:t>sekvenciranje</w:t>
      </w:r>
      <w:proofErr w:type="spellEnd"/>
      <w:r w:rsidRPr="00655581">
        <w:rPr>
          <w:rFonts w:ascii="Arial" w:hAnsi="Arial" w:cs="Arial"/>
          <w:sz w:val="18"/>
          <w:szCs w:val="18"/>
        </w:rPr>
        <w:t>.</w:t>
      </w:r>
    </w:p>
    <w:p w14:paraId="2D7E9B30" w14:textId="73E6843E"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zagotavljati, da bo po primarni analizi, ki predstavlja najosnovnejšo obdelavo podatkov na aparatu za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pri dolžini branj 2x150 </w:t>
      </w:r>
      <w:proofErr w:type="spellStart"/>
      <w:r w:rsidRPr="00655581">
        <w:rPr>
          <w:rFonts w:ascii="Arial" w:hAnsi="Arial" w:cs="Arial"/>
          <w:sz w:val="18"/>
          <w:szCs w:val="18"/>
        </w:rPr>
        <w:t>bp</w:t>
      </w:r>
      <w:proofErr w:type="spellEnd"/>
      <w:r w:rsidRPr="00655581">
        <w:rPr>
          <w:rFonts w:ascii="Arial" w:hAnsi="Arial" w:cs="Arial"/>
          <w:sz w:val="18"/>
          <w:szCs w:val="18"/>
        </w:rPr>
        <w:t xml:space="preserve"> najmanj 90 % vseh baz pravilno določenih z 99,9 % verjetnostjo (Q30).</w:t>
      </w:r>
    </w:p>
    <w:p w14:paraId="6D14491E" w14:textId="1CFB148C"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zagotavljati, da bo po primarni analizi, ki predstavlja najosnovnejši obdelavo podatkov na aparatu za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pri dolžini branj 2x300 </w:t>
      </w:r>
      <w:proofErr w:type="spellStart"/>
      <w:r w:rsidRPr="00655581">
        <w:rPr>
          <w:rFonts w:ascii="Arial" w:hAnsi="Arial" w:cs="Arial"/>
          <w:sz w:val="18"/>
          <w:szCs w:val="18"/>
        </w:rPr>
        <w:t>bp</w:t>
      </w:r>
      <w:proofErr w:type="spellEnd"/>
      <w:r w:rsidRPr="00655581">
        <w:rPr>
          <w:rFonts w:ascii="Arial" w:hAnsi="Arial" w:cs="Arial"/>
          <w:sz w:val="18"/>
          <w:szCs w:val="18"/>
        </w:rPr>
        <w:t xml:space="preserve"> najmanj 85 % vseh baz pravilno določenih z 99,9 % (Q30).</w:t>
      </w:r>
    </w:p>
    <w:p w14:paraId="3E45E515" w14:textId="3EF62DF4"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Sistem mora omogočati analizo več vzorcev hkrati z uporabo označevalnih indeksnih zaporedij.</w:t>
      </w:r>
    </w:p>
    <w:p w14:paraId="1A7220BC" w14:textId="5D935303"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Sistem naj omogoča upravljanje preko zaslona na dotik ter hitro in uporabniku prijazno analizo podatkov:</w:t>
      </w:r>
    </w:p>
    <w:p w14:paraId="275E986D" w14:textId="4B3C233E" w:rsidR="00C551D5" w:rsidRPr="00655581" w:rsidRDefault="00C551D5" w:rsidP="00655581">
      <w:pPr>
        <w:pStyle w:val="Odstavekseznama"/>
        <w:numPr>
          <w:ilvl w:val="1"/>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Čas </w:t>
      </w:r>
      <w:proofErr w:type="spellStart"/>
      <w:r w:rsidRPr="00655581">
        <w:rPr>
          <w:rFonts w:ascii="Arial" w:hAnsi="Arial" w:cs="Arial"/>
          <w:sz w:val="18"/>
          <w:szCs w:val="18"/>
        </w:rPr>
        <w:t>sekvenciranja</w:t>
      </w:r>
      <w:proofErr w:type="spellEnd"/>
      <w:r w:rsidRPr="00655581">
        <w:rPr>
          <w:rFonts w:ascii="Arial" w:hAnsi="Arial" w:cs="Arial"/>
          <w:sz w:val="18"/>
          <w:szCs w:val="18"/>
        </w:rPr>
        <w:t xml:space="preserve"> 2x150 </w:t>
      </w:r>
      <w:proofErr w:type="spellStart"/>
      <w:r w:rsidRPr="00655581">
        <w:rPr>
          <w:rFonts w:ascii="Arial" w:hAnsi="Arial" w:cs="Arial"/>
          <w:sz w:val="18"/>
          <w:szCs w:val="18"/>
        </w:rPr>
        <w:t>bp</w:t>
      </w:r>
      <w:proofErr w:type="spellEnd"/>
      <w:r w:rsidRPr="00655581">
        <w:rPr>
          <w:rFonts w:ascii="Arial" w:hAnsi="Arial" w:cs="Arial"/>
          <w:sz w:val="18"/>
          <w:szCs w:val="18"/>
        </w:rPr>
        <w:t xml:space="preserve"> ne sme presegati 10 ur,</w:t>
      </w:r>
    </w:p>
    <w:p w14:paraId="730A560D" w14:textId="5F9139A1" w:rsidR="00C551D5" w:rsidRPr="00655581" w:rsidRDefault="00C551D5" w:rsidP="00655581">
      <w:pPr>
        <w:pStyle w:val="Odstavekseznama"/>
        <w:numPr>
          <w:ilvl w:val="1"/>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Čas </w:t>
      </w:r>
      <w:proofErr w:type="spellStart"/>
      <w:r w:rsidRPr="00655581">
        <w:rPr>
          <w:rFonts w:ascii="Arial" w:hAnsi="Arial" w:cs="Arial"/>
          <w:sz w:val="18"/>
          <w:szCs w:val="18"/>
        </w:rPr>
        <w:t>sekvenciranja</w:t>
      </w:r>
      <w:proofErr w:type="spellEnd"/>
      <w:r w:rsidRPr="00655581">
        <w:rPr>
          <w:rFonts w:ascii="Arial" w:hAnsi="Arial" w:cs="Arial"/>
          <w:sz w:val="18"/>
          <w:szCs w:val="18"/>
        </w:rPr>
        <w:t xml:space="preserve"> 2x300 </w:t>
      </w:r>
      <w:proofErr w:type="spellStart"/>
      <w:r w:rsidRPr="00655581">
        <w:rPr>
          <w:rFonts w:ascii="Arial" w:hAnsi="Arial" w:cs="Arial"/>
          <w:sz w:val="18"/>
          <w:szCs w:val="18"/>
        </w:rPr>
        <w:t>bp</w:t>
      </w:r>
      <w:proofErr w:type="spellEnd"/>
      <w:r w:rsidRPr="00655581">
        <w:rPr>
          <w:rFonts w:ascii="Arial" w:hAnsi="Arial" w:cs="Arial"/>
          <w:sz w:val="18"/>
          <w:szCs w:val="18"/>
        </w:rPr>
        <w:t xml:space="preserve"> ne sme presegati 17 ur.</w:t>
      </w:r>
    </w:p>
    <w:p w14:paraId="6E94235C" w14:textId="44ECF51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Aparat mora omogočati namizno namestitev.</w:t>
      </w:r>
    </w:p>
    <w:p w14:paraId="441D7D54" w14:textId="77777777"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Teža aparata naj ne presega 50 kg.</w:t>
      </w:r>
    </w:p>
    <w:p w14:paraId="3A5DD190" w14:textId="7BC5004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Dimenzije aparata ne smejo presegati </w:t>
      </w:r>
      <w:proofErr w:type="spellStart"/>
      <w:r w:rsidRPr="00655581">
        <w:rPr>
          <w:rFonts w:ascii="Arial" w:hAnsi="Arial" w:cs="Arial"/>
          <w:sz w:val="18"/>
          <w:szCs w:val="18"/>
        </w:rPr>
        <w:t>ŠxGxV</w:t>
      </w:r>
      <w:proofErr w:type="spellEnd"/>
      <w:r w:rsidRPr="00655581">
        <w:rPr>
          <w:rFonts w:ascii="Arial" w:hAnsi="Arial" w:cs="Arial"/>
          <w:sz w:val="18"/>
          <w:szCs w:val="18"/>
        </w:rPr>
        <w:t>; 42 × 45 × 50 cm.</w:t>
      </w:r>
    </w:p>
    <w:p w14:paraId="3C3D572E" w14:textId="77777777" w:rsidR="00C551D5" w:rsidRPr="00C551D5" w:rsidRDefault="00C551D5" w:rsidP="00C551D5">
      <w:pPr>
        <w:spacing w:before="120" w:after="120" w:line="260" w:lineRule="exact"/>
        <w:jc w:val="both"/>
        <w:rPr>
          <w:rFonts w:ascii="Arial" w:hAnsi="Arial" w:cs="Arial"/>
          <w:sz w:val="18"/>
          <w:szCs w:val="18"/>
        </w:rPr>
      </w:pPr>
    </w:p>
    <w:p w14:paraId="59DE2ABB" w14:textId="1C40E5A0" w:rsidR="00206323" w:rsidRPr="002F7953" w:rsidRDefault="00C551D5" w:rsidP="002F7953">
      <w:pPr>
        <w:pStyle w:val="Odstavekseznama"/>
        <w:numPr>
          <w:ilvl w:val="0"/>
          <w:numId w:val="67"/>
        </w:numPr>
        <w:spacing w:before="120" w:after="120" w:line="260" w:lineRule="exact"/>
        <w:jc w:val="both"/>
        <w:rPr>
          <w:rFonts w:ascii="Arial" w:hAnsi="Arial" w:cs="Arial"/>
          <w:b/>
          <w:bCs/>
          <w:sz w:val="18"/>
          <w:szCs w:val="18"/>
        </w:rPr>
      </w:pPr>
      <w:r w:rsidRPr="002F7953">
        <w:rPr>
          <w:rFonts w:ascii="Arial" w:hAnsi="Arial" w:cs="Arial"/>
          <w:b/>
          <w:bCs/>
          <w:sz w:val="18"/>
          <w:szCs w:val="18"/>
        </w:rPr>
        <w:t>Strokovno tehnične zahteve – potrošni material</w:t>
      </w:r>
    </w:p>
    <w:p w14:paraId="38EEE09E" w14:textId="3B1A3E52" w:rsidR="00C551D5" w:rsidRPr="00206323" w:rsidRDefault="00C551D5" w:rsidP="00206323">
      <w:pPr>
        <w:pStyle w:val="Odstavekseznama"/>
        <w:numPr>
          <w:ilvl w:val="0"/>
          <w:numId w:val="69"/>
        </w:numPr>
        <w:spacing w:before="120" w:after="120" w:line="260" w:lineRule="exact"/>
        <w:jc w:val="both"/>
        <w:rPr>
          <w:rFonts w:ascii="Arial" w:hAnsi="Arial" w:cs="Arial"/>
          <w:b/>
          <w:bCs/>
          <w:sz w:val="18"/>
          <w:szCs w:val="18"/>
        </w:rPr>
      </w:pPr>
      <w:r w:rsidRPr="00206323">
        <w:rPr>
          <w:rFonts w:ascii="Arial" w:hAnsi="Arial" w:cs="Arial"/>
          <w:sz w:val="18"/>
          <w:szCs w:val="18"/>
        </w:rPr>
        <w:t xml:space="preserve">Reagenti za </w:t>
      </w:r>
      <w:proofErr w:type="spellStart"/>
      <w:r w:rsidRPr="00206323">
        <w:rPr>
          <w:rFonts w:ascii="Arial" w:hAnsi="Arial" w:cs="Arial"/>
          <w:sz w:val="18"/>
          <w:szCs w:val="18"/>
        </w:rPr>
        <w:t>sekvenciranje</w:t>
      </w:r>
      <w:proofErr w:type="spellEnd"/>
      <w:r w:rsidRPr="00206323">
        <w:rPr>
          <w:rFonts w:ascii="Arial" w:hAnsi="Arial" w:cs="Arial"/>
          <w:sz w:val="18"/>
          <w:szCs w:val="18"/>
        </w:rPr>
        <w:t xml:space="preserve"> se morajo shranjevati na sobni temperaturi.</w:t>
      </w:r>
    </w:p>
    <w:p w14:paraId="55E8A530" w14:textId="2525CBC5" w:rsidR="008E4ECE" w:rsidRPr="008E4ECE" w:rsidRDefault="00C551D5" w:rsidP="008E4ECE">
      <w:pPr>
        <w:pStyle w:val="Odstavekseznama"/>
        <w:numPr>
          <w:ilvl w:val="0"/>
          <w:numId w:val="69"/>
        </w:numPr>
        <w:spacing w:before="120" w:after="120" w:line="260" w:lineRule="exact"/>
        <w:jc w:val="both"/>
        <w:rPr>
          <w:rFonts w:ascii="Arial" w:hAnsi="Arial" w:cs="Arial"/>
          <w:sz w:val="18"/>
          <w:szCs w:val="18"/>
        </w:rPr>
      </w:pPr>
      <w:r w:rsidRPr="00206323">
        <w:rPr>
          <w:rFonts w:ascii="Arial" w:hAnsi="Arial" w:cs="Arial"/>
          <w:sz w:val="18"/>
          <w:szCs w:val="18"/>
        </w:rPr>
        <w:t xml:space="preserve">Reagenti morajo omogočati 5 M – 200 M odčitkov, ter dolžino branj 1x100 </w:t>
      </w:r>
      <w:proofErr w:type="spellStart"/>
      <w:r w:rsidRPr="00206323">
        <w:rPr>
          <w:rFonts w:ascii="Arial" w:hAnsi="Arial" w:cs="Arial"/>
          <w:sz w:val="18"/>
          <w:szCs w:val="18"/>
        </w:rPr>
        <w:t>bp</w:t>
      </w:r>
      <w:proofErr w:type="spellEnd"/>
      <w:r w:rsidRPr="00206323">
        <w:rPr>
          <w:rFonts w:ascii="Arial" w:hAnsi="Arial" w:cs="Arial"/>
          <w:sz w:val="18"/>
          <w:szCs w:val="18"/>
        </w:rPr>
        <w:t xml:space="preserve"> do 2x500 </w:t>
      </w:r>
      <w:proofErr w:type="spellStart"/>
      <w:r w:rsidRPr="00206323">
        <w:rPr>
          <w:rFonts w:ascii="Arial" w:hAnsi="Arial" w:cs="Arial"/>
          <w:sz w:val="18"/>
          <w:szCs w:val="18"/>
        </w:rPr>
        <w:t>bp</w:t>
      </w:r>
      <w:proofErr w:type="spellEnd"/>
      <w:r w:rsidRPr="00206323">
        <w:rPr>
          <w:rFonts w:ascii="Arial" w:hAnsi="Arial" w:cs="Arial"/>
          <w:sz w:val="18"/>
          <w:szCs w:val="18"/>
        </w:rPr>
        <w:t>.</w:t>
      </w:r>
    </w:p>
    <w:p w14:paraId="5BD7D6DE" w14:textId="1E64E6D9" w:rsidR="00C551D5" w:rsidRPr="008E4ECE" w:rsidRDefault="008E4ECE" w:rsidP="008E4ECE">
      <w:pPr>
        <w:pStyle w:val="Naslov1"/>
        <w:rPr>
          <w:rFonts w:ascii="Arial" w:hAnsi="Arial" w:cs="Arial"/>
          <w:sz w:val="18"/>
          <w:szCs w:val="18"/>
        </w:rPr>
      </w:pPr>
      <w:r>
        <w:rPr>
          <w:rFonts w:ascii="Arial" w:hAnsi="Arial" w:cs="Arial"/>
          <w:sz w:val="18"/>
          <w:szCs w:val="18"/>
        </w:rPr>
        <w:t xml:space="preserve">3. </w:t>
      </w:r>
      <w:r w:rsidR="00206323" w:rsidRPr="008E4ECE">
        <w:rPr>
          <w:rFonts w:ascii="Arial" w:hAnsi="Arial" w:cs="Arial"/>
          <w:sz w:val="18"/>
          <w:szCs w:val="18"/>
        </w:rPr>
        <w:t>Reagenti</w:t>
      </w:r>
    </w:p>
    <w:p w14:paraId="025AE3AF" w14:textId="77777777" w:rsidR="00C551D5" w:rsidRPr="00C551D5" w:rsidRDefault="00C551D5" w:rsidP="00C551D5">
      <w:pPr>
        <w:spacing w:before="120" w:after="120" w:line="260" w:lineRule="exact"/>
        <w:jc w:val="both"/>
        <w:rPr>
          <w:rFonts w:ascii="Arial" w:hAnsi="Arial" w:cs="Arial"/>
          <w:sz w:val="18"/>
          <w:szCs w:val="18"/>
        </w:rPr>
      </w:pPr>
      <w:r w:rsidRPr="00C551D5">
        <w:rPr>
          <w:rFonts w:ascii="Arial" w:hAnsi="Arial" w:cs="Arial"/>
          <w:sz w:val="18"/>
          <w:szCs w:val="18"/>
        </w:rPr>
        <w:t>Ponudnik mora priložiti ponudbe za letno porabo reagenčnih kompletov.</w:t>
      </w:r>
    </w:p>
    <w:p w14:paraId="73DD6CAA" w14:textId="26AF65BD" w:rsidR="00C551D5" w:rsidRPr="00C551D5" w:rsidRDefault="00C551D5" w:rsidP="00C551D5">
      <w:pPr>
        <w:spacing w:before="120" w:after="120" w:line="260" w:lineRule="exact"/>
        <w:jc w:val="both"/>
        <w:rPr>
          <w:rFonts w:ascii="Arial" w:hAnsi="Arial" w:cs="Arial"/>
          <w:sz w:val="18"/>
          <w:szCs w:val="18"/>
        </w:rPr>
      </w:pPr>
      <w:r w:rsidRPr="00C551D5">
        <w:rPr>
          <w:rFonts w:ascii="Arial" w:hAnsi="Arial" w:cs="Arial"/>
          <w:sz w:val="18"/>
          <w:szCs w:val="18"/>
        </w:rPr>
        <w:t xml:space="preserve">Na letni ravni </w:t>
      </w:r>
      <w:r w:rsidR="00DE377E">
        <w:rPr>
          <w:rFonts w:ascii="Arial" w:hAnsi="Arial" w:cs="Arial"/>
          <w:sz w:val="18"/>
          <w:szCs w:val="18"/>
        </w:rPr>
        <w:t>se bo</w:t>
      </w:r>
      <w:r w:rsidRPr="00C551D5">
        <w:rPr>
          <w:rFonts w:ascii="Arial" w:hAnsi="Arial" w:cs="Arial"/>
          <w:sz w:val="18"/>
          <w:szCs w:val="18"/>
        </w:rPr>
        <w:t xml:space="preserve"> opravil</w:t>
      </w:r>
      <w:r w:rsidR="00DE377E">
        <w:rPr>
          <w:rFonts w:ascii="Arial" w:hAnsi="Arial" w:cs="Arial"/>
          <w:sz w:val="18"/>
          <w:szCs w:val="18"/>
        </w:rPr>
        <w:t>o</w:t>
      </w:r>
      <w:r w:rsidRPr="00C551D5">
        <w:rPr>
          <w:rFonts w:ascii="Arial" w:hAnsi="Arial" w:cs="Arial"/>
          <w:sz w:val="18"/>
          <w:szCs w:val="18"/>
        </w:rPr>
        <w:t>:</w:t>
      </w:r>
    </w:p>
    <w:p w14:paraId="109EA987" w14:textId="3EE2DB51"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40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31DA5C83" w14:textId="69AB3CB1"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24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211BD779" w14:textId="7AC52B90"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5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4425F42E" w14:textId="1FFD25BE"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5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5EBDF8CC" w14:textId="376752DB" w:rsidR="00E72B29"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lastRenderedPageBreak/>
        <w:t xml:space="preserve">10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100 M odčitkov.</w:t>
      </w:r>
    </w:p>
    <w:p w14:paraId="6943D2B0" w14:textId="5137A4E6"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79A41688" w:rsidR="00546FD8" w:rsidRPr="00731494" w:rsidRDefault="000A00C6" w:rsidP="00635168">
      <w:pPr>
        <w:spacing w:before="225" w:after="0" w:line="260" w:lineRule="exact"/>
        <w:jc w:val="both"/>
        <w:rPr>
          <w:rFonts w:ascii="Arial" w:hAnsi="Arial" w:cs="Arial"/>
          <w:b/>
          <w:sz w:val="18"/>
          <w:szCs w:val="18"/>
        </w:rPr>
      </w:pPr>
      <w:r>
        <w:rPr>
          <w:rFonts w:ascii="Arial" w:hAnsi="Arial" w:cs="Arial"/>
          <w:b/>
          <w:sz w:val="18"/>
          <w:szCs w:val="18"/>
        </w:rPr>
        <w:t>4</w:t>
      </w:r>
      <w:r w:rsidR="00546FD8" w:rsidRPr="00731494">
        <w:rPr>
          <w:rFonts w:ascii="Arial" w:hAnsi="Arial" w:cs="Arial"/>
          <w:b/>
          <w:sz w:val="18"/>
          <w:szCs w:val="18"/>
        </w:rPr>
        <w:t xml:space="preserve">.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CD04A4">
        <w:rPr>
          <w:rFonts w:ascii="Arial" w:hAnsi="Arial" w:cs="Arial"/>
          <w:sz w:val="18"/>
          <w:szCs w:val="18"/>
        </w:rPr>
        <w:t>šest</w:t>
      </w:r>
      <w:r w:rsidR="00766CC5">
        <w:rPr>
          <w:rFonts w:ascii="Arial" w:hAnsi="Arial" w:cs="Arial"/>
          <w:sz w:val="18"/>
          <w:szCs w:val="18"/>
        </w:rPr>
        <w:t>deset (</w:t>
      </w:r>
      <w:r w:rsidR="00075A77">
        <w:rPr>
          <w:rFonts w:ascii="Arial" w:hAnsi="Arial" w:cs="Arial"/>
          <w:sz w:val="18"/>
          <w:szCs w:val="18"/>
        </w:rPr>
        <w:t>6</w:t>
      </w:r>
      <w:r w:rsidR="00766CC5">
        <w:rPr>
          <w:rFonts w:ascii="Arial" w:hAnsi="Arial" w:cs="Arial"/>
          <w:sz w:val="18"/>
          <w:szCs w:val="18"/>
        </w:rPr>
        <w:t>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794AE62C" w:rsidR="00546FD8" w:rsidRPr="00731494" w:rsidRDefault="000A00C6" w:rsidP="00546FD8">
      <w:pPr>
        <w:spacing w:after="0" w:line="260" w:lineRule="exact"/>
        <w:jc w:val="both"/>
        <w:rPr>
          <w:rFonts w:ascii="Arial" w:hAnsi="Arial" w:cs="Arial"/>
          <w:b/>
          <w:sz w:val="18"/>
          <w:szCs w:val="18"/>
        </w:rPr>
      </w:pPr>
      <w:r>
        <w:rPr>
          <w:rFonts w:ascii="Arial" w:hAnsi="Arial" w:cs="Arial"/>
          <w:b/>
          <w:sz w:val="18"/>
          <w:szCs w:val="18"/>
        </w:rPr>
        <w:t>5</w:t>
      </w:r>
      <w:r w:rsidR="00546FD8" w:rsidRPr="00731494">
        <w:rPr>
          <w:rFonts w:ascii="Arial" w:hAnsi="Arial" w:cs="Arial"/>
          <w:b/>
          <w:sz w:val="18"/>
          <w:szCs w:val="18"/>
        </w:rPr>
        <w:t xml:space="preserve">.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C92636B" w:rsidR="00546FD8" w:rsidRPr="00731494" w:rsidRDefault="000A00C6" w:rsidP="00546FD8">
      <w:pPr>
        <w:spacing w:after="0" w:line="260" w:lineRule="exact"/>
        <w:jc w:val="both"/>
        <w:rPr>
          <w:rFonts w:ascii="Arial" w:hAnsi="Arial" w:cs="Arial"/>
          <w:b/>
          <w:sz w:val="18"/>
          <w:szCs w:val="18"/>
        </w:rPr>
      </w:pPr>
      <w:r>
        <w:rPr>
          <w:rFonts w:ascii="Arial" w:hAnsi="Arial" w:cs="Arial"/>
          <w:b/>
          <w:sz w:val="18"/>
          <w:szCs w:val="18"/>
        </w:rPr>
        <w:t>6</w:t>
      </w:r>
      <w:r w:rsidR="00546FD8" w:rsidRPr="00731494">
        <w:rPr>
          <w:rFonts w:ascii="Arial" w:hAnsi="Arial" w:cs="Arial"/>
          <w:b/>
          <w:sz w:val="18"/>
          <w:szCs w:val="18"/>
        </w:rPr>
        <w:t xml:space="preserve">.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lastRenderedPageBreak/>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49CB62C"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najman</w:t>
      </w:r>
      <w:r w:rsidR="009B385D">
        <w:rPr>
          <w:rFonts w:ascii="Arial" w:hAnsi="Arial" w:cs="Arial"/>
          <w:sz w:val="18"/>
          <w:szCs w:val="18"/>
        </w:rPr>
        <w:t>j 24</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rsidP="005451F3">
      <w:pPr>
        <w:pStyle w:val="Odstavekseznama"/>
        <w:numPr>
          <w:ilvl w:val="0"/>
          <w:numId w:val="42"/>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rsidP="005451F3">
      <w:pPr>
        <w:pStyle w:val="Odstavekseznama"/>
        <w:numPr>
          <w:ilvl w:val="0"/>
          <w:numId w:val="42"/>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w:t>
      </w:r>
      <w:proofErr w:type="spellStart"/>
      <w:r w:rsidRPr="00CA26F2">
        <w:rPr>
          <w:rFonts w:ascii="Arial" w:hAnsi="Arial" w:cs="Arial"/>
          <w:color w:val="222222"/>
          <w:sz w:val="18"/>
          <w:szCs w:val="18"/>
          <w:shd w:val="clear" w:color="auto" w:fill="FFFFFF"/>
        </w:rPr>
        <w:t>updates</w:t>
      </w:r>
      <w:proofErr w:type="spellEnd"/>
      <w:r w:rsidRPr="00CA26F2">
        <w:rPr>
          <w:rFonts w:ascii="Arial" w:hAnsi="Arial" w:cs="Arial"/>
          <w:color w:val="222222"/>
          <w:sz w:val="18"/>
          <w:szCs w:val="18"/>
          <w:shd w:val="clear" w:color="auto" w:fill="FFFFFF"/>
        </w:rPr>
        <w:t>«).</w:t>
      </w:r>
      <w:r w:rsidRPr="00CA26F2">
        <w:rPr>
          <w:sz w:val="18"/>
          <w:szCs w:val="18"/>
        </w:rPr>
        <w:t xml:space="preserve"> </w:t>
      </w:r>
    </w:p>
    <w:p w14:paraId="41F9738D" w14:textId="2CAE7C15" w:rsidR="006B0588" w:rsidRPr="00CA26F2" w:rsidRDefault="006B0588" w:rsidP="005451F3">
      <w:pPr>
        <w:pStyle w:val="Odstavekseznama"/>
        <w:numPr>
          <w:ilvl w:val="0"/>
          <w:numId w:val="42"/>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1812742B"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je največ 4 ur</w:t>
      </w:r>
      <w:r w:rsidR="00D46344">
        <w:rPr>
          <w:rFonts w:ascii="Arial" w:hAnsi="Arial" w:cs="Arial"/>
          <w:sz w:val="18"/>
          <w:szCs w:val="18"/>
        </w:rPr>
        <w:t>e</w:t>
      </w:r>
      <w:r w:rsidR="00E508AD" w:rsidRPr="00731494">
        <w:rPr>
          <w:rFonts w:ascii="Arial" w:hAnsi="Arial" w:cs="Arial"/>
          <w:sz w:val="18"/>
          <w:szCs w:val="18"/>
        </w:rPr>
        <w:t xml:space="preserve">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366F430E" w:rsidR="00E508AD" w:rsidRDefault="00E508AD" w:rsidP="00E508AD">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w:t>
      </w:r>
      <w:r w:rsidR="008131F2">
        <w:rPr>
          <w:rFonts w:ascii="Arial" w:hAnsi="Arial" w:cs="Arial"/>
          <w:sz w:val="18"/>
          <w:szCs w:val="18"/>
        </w:rPr>
        <w:t xml:space="preserve">sedem </w:t>
      </w:r>
      <w:r>
        <w:rPr>
          <w:rFonts w:ascii="Arial" w:hAnsi="Arial" w:cs="Arial"/>
          <w:sz w:val="18"/>
          <w:szCs w:val="18"/>
        </w:rPr>
        <w:t>(</w:t>
      </w:r>
      <w:r w:rsidR="008131F2">
        <w:rPr>
          <w:rFonts w:ascii="Arial" w:hAnsi="Arial" w:cs="Arial"/>
          <w:sz w:val="18"/>
          <w:szCs w:val="18"/>
        </w:rPr>
        <w:t>7</w:t>
      </w:r>
      <w:r>
        <w:rPr>
          <w:rFonts w:ascii="Arial" w:hAnsi="Arial" w:cs="Arial"/>
          <w:sz w:val="18"/>
          <w:szCs w:val="18"/>
        </w:rPr>
        <w:t xml:space="preserve">) </w:t>
      </w:r>
      <w:r w:rsidR="008131F2">
        <w:rPr>
          <w:rFonts w:ascii="Arial" w:hAnsi="Arial" w:cs="Arial"/>
          <w:sz w:val="18"/>
          <w:szCs w:val="18"/>
        </w:rPr>
        <w:t>dni</w:t>
      </w:r>
      <w:r>
        <w:rPr>
          <w:rFonts w:ascii="Arial" w:hAnsi="Arial" w:cs="Arial"/>
          <w:sz w:val="18"/>
          <w:szCs w:val="18"/>
        </w:rPr>
        <w:t xml:space="preserve"> od </w:t>
      </w:r>
      <w:r w:rsidR="00515585">
        <w:rPr>
          <w:rFonts w:ascii="Arial" w:hAnsi="Arial" w:cs="Arial"/>
          <w:sz w:val="18"/>
          <w:szCs w:val="18"/>
        </w:rPr>
        <w:t>trenutka</w:t>
      </w:r>
      <w:r>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250956D1" w14:textId="77777777" w:rsidR="00EF1F25" w:rsidRDefault="00EF1F25" w:rsidP="00546FD8">
      <w:pPr>
        <w:spacing w:after="0" w:line="260" w:lineRule="exact"/>
        <w:jc w:val="both"/>
        <w:rPr>
          <w:rFonts w:ascii="Arial" w:hAnsi="Arial" w:cs="Arial"/>
          <w:sz w:val="18"/>
          <w:szCs w:val="18"/>
        </w:rPr>
      </w:pPr>
    </w:p>
    <w:p w14:paraId="3120E0E3" w14:textId="0226D42B" w:rsidR="00546FD8" w:rsidRPr="00731494" w:rsidRDefault="000A00C6" w:rsidP="00546FD8">
      <w:pPr>
        <w:spacing w:line="260" w:lineRule="exact"/>
        <w:jc w:val="both"/>
        <w:rPr>
          <w:rFonts w:ascii="Arial" w:hAnsi="Arial" w:cs="Arial"/>
          <w:b/>
          <w:sz w:val="18"/>
          <w:szCs w:val="18"/>
        </w:rPr>
      </w:pPr>
      <w:r>
        <w:rPr>
          <w:rFonts w:ascii="Arial" w:hAnsi="Arial" w:cs="Arial"/>
          <w:b/>
          <w:sz w:val="18"/>
          <w:szCs w:val="18"/>
        </w:rPr>
        <w:t>7</w:t>
      </w:r>
      <w:r w:rsidR="00546FD8" w:rsidRPr="00731494">
        <w:rPr>
          <w:rFonts w:ascii="Arial" w:hAnsi="Arial" w:cs="Arial"/>
          <w:b/>
          <w:sz w:val="18"/>
          <w:szCs w:val="18"/>
        </w:rPr>
        <w:t xml:space="preserve">.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lastRenderedPageBreak/>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59BBF67C" w:rsidR="00546FD8" w:rsidRPr="00731494" w:rsidRDefault="00E709E8" w:rsidP="00546FD8">
      <w:pPr>
        <w:spacing w:after="0" w:line="260" w:lineRule="exact"/>
        <w:jc w:val="both"/>
        <w:rPr>
          <w:rFonts w:ascii="Arial" w:hAnsi="Arial" w:cs="Arial"/>
          <w:b/>
          <w:sz w:val="18"/>
          <w:szCs w:val="18"/>
        </w:rPr>
      </w:pPr>
      <w:r>
        <w:rPr>
          <w:rFonts w:ascii="Arial" w:hAnsi="Arial" w:cs="Arial"/>
          <w:b/>
          <w:sz w:val="18"/>
          <w:szCs w:val="18"/>
        </w:rPr>
        <w:t>8</w:t>
      </w:r>
      <w:r w:rsidR="00546FD8" w:rsidRPr="00731494">
        <w:rPr>
          <w:rFonts w:ascii="Arial" w:hAnsi="Arial" w:cs="Arial"/>
          <w:b/>
          <w:sz w:val="18"/>
          <w:szCs w:val="18"/>
        </w:rPr>
        <w:t xml:space="preserve">.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1CCDE6C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657E76D9" w:rsidR="00546FD8" w:rsidRPr="00731494" w:rsidRDefault="00E709E8" w:rsidP="00546FD8">
      <w:pPr>
        <w:spacing w:after="0" w:line="260" w:lineRule="exact"/>
        <w:jc w:val="both"/>
        <w:rPr>
          <w:rFonts w:ascii="Arial" w:hAnsi="Arial" w:cs="Arial"/>
          <w:b/>
          <w:sz w:val="18"/>
          <w:szCs w:val="18"/>
        </w:rPr>
      </w:pPr>
      <w:r>
        <w:rPr>
          <w:rFonts w:ascii="Arial" w:hAnsi="Arial" w:cs="Arial"/>
          <w:b/>
          <w:sz w:val="18"/>
          <w:szCs w:val="18"/>
        </w:rPr>
        <w:t>9</w:t>
      </w:r>
      <w:r w:rsidR="00546FD8" w:rsidRPr="00731494">
        <w:rPr>
          <w:rFonts w:ascii="Arial" w:hAnsi="Arial" w:cs="Arial"/>
          <w:b/>
          <w:sz w:val="18"/>
          <w:szCs w:val="18"/>
        </w:rPr>
        <w:t xml:space="preserve">.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43B77169" w14:textId="46B76BE1" w:rsidR="009C727B" w:rsidRPr="009C727B" w:rsidRDefault="00E709E8" w:rsidP="009C727B">
      <w:pPr>
        <w:spacing w:after="0" w:line="260" w:lineRule="exact"/>
        <w:jc w:val="both"/>
        <w:rPr>
          <w:rFonts w:ascii="Arial" w:hAnsi="Arial" w:cs="Arial"/>
          <w:b/>
          <w:sz w:val="18"/>
          <w:szCs w:val="18"/>
        </w:rPr>
      </w:pPr>
      <w:r>
        <w:rPr>
          <w:rFonts w:ascii="Arial" w:hAnsi="Arial" w:cs="Arial"/>
          <w:b/>
          <w:sz w:val="18"/>
          <w:szCs w:val="18"/>
        </w:rPr>
        <w:t>10</w:t>
      </w:r>
      <w:r w:rsidR="009C727B" w:rsidRPr="009C727B">
        <w:rPr>
          <w:rFonts w:ascii="Arial" w:hAnsi="Arial" w:cs="Arial"/>
          <w:b/>
          <w:sz w:val="18"/>
          <w:szCs w:val="18"/>
        </w:rPr>
        <w:t>. DOBAVA REAGENTOV IN POTROŠNEGA MATERIALA ZA OBDOBJE 60 MESECEV OD DATUMA SKLENITVE POGODBE</w:t>
      </w:r>
    </w:p>
    <w:p w14:paraId="6F86B45D" w14:textId="77777777" w:rsidR="009C727B" w:rsidRPr="009C727B" w:rsidRDefault="009C727B" w:rsidP="009C727B">
      <w:pPr>
        <w:spacing w:after="0" w:line="260" w:lineRule="exact"/>
        <w:jc w:val="both"/>
        <w:rPr>
          <w:rFonts w:ascii="Arial" w:hAnsi="Arial" w:cs="Arial"/>
          <w:b/>
          <w:sz w:val="18"/>
          <w:szCs w:val="18"/>
        </w:rPr>
      </w:pPr>
    </w:p>
    <w:p w14:paraId="1DC25138" w14:textId="7F88AA2D" w:rsidR="009C727B" w:rsidRDefault="00080075" w:rsidP="009C727B">
      <w:pPr>
        <w:spacing w:after="0" w:line="260" w:lineRule="exact"/>
        <w:jc w:val="both"/>
        <w:rPr>
          <w:rFonts w:ascii="Arial" w:hAnsi="Arial" w:cs="Arial"/>
          <w:sz w:val="18"/>
          <w:szCs w:val="18"/>
        </w:rPr>
      </w:pPr>
      <w:r>
        <w:rPr>
          <w:rFonts w:ascii="Arial" w:hAnsi="Arial" w:cs="Arial"/>
          <w:sz w:val="18"/>
          <w:szCs w:val="18"/>
        </w:rPr>
        <w:t>P</w:t>
      </w:r>
      <w:r w:rsidR="009C727B" w:rsidRPr="009C727B">
        <w:rPr>
          <w:rFonts w:ascii="Arial" w:hAnsi="Arial" w:cs="Arial"/>
          <w:sz w:val="18"/>
          <w:szCs w:val="18"/>
        </w:rPr>
        <w:t xml:space="preserve">redmet javnega naročila </w:t>
      </w:r>
      <w:r>
        <w:rPr>
          <w:rFonts w:ascii="Arial" w:hAnsi="Arial" w:cs="Arial"/>
          <w:sz w:val="18"/>
          <w:szCs w:val="18"/>
        </w:rPr>
        <w:t>je</w:t>
      </w:r>
      <w:r w:rsidR="009C727B" w:rsidRPr="009C727B">
        <w:rPr>
          <w:rFonts w:ascii="Arial" w:hAnsi="Arial" w:cs="Arial"/>
          <w:sz w:val="18"/>
          <w:szCs w:val="18"/>
        </w:rPr>
        <w:t xml:space="preserve"> tudi ves potrošni material in reagent</w:t>
      </w:r>
      <w:r>
        <w:rPr>
          <w:rFonts w:ascii="Arial" w:hAnsi="Arial" w:cs="Arial"/>
          <w:sz w:val="18"/>
          <w:szCs w:val="18"/>
        </w:rPr>
        <w:t>i potrebni</w:t>
      </w:r>
      <w:r w:rsidR="009C727B" w:rsidRPr="009C727B">
        <w:rPr>
          <w:rFonts w:ascii="Arial" w:hAnsi="Arial" w:cs="Arial"/>
          <w:sz w:val="18"/>
          <w:szCs w:val="18"/>
        </w:rPr>
        <w:t xml:space="preserve"> za izvajanje analiz za določanje genetskih različic za obdobje 60 mesecev od datuma sklenitve pogodbe. </w:t>
      </w:r>
      <w:r>
        <w:rPr>
          <w:rFonts w:ascii="Arial" w:hAnsi="Arial" w:cs="Arial"/>
          <w:sz w:val="18"/>
          <w:szCs w:val="18"/>
        </w:rPr>
        <w:t>Ponudnik naj predloži ponudbo za o</w:t>
      </w:r>
      <w:r w:rsidR="009C727B" w:rsidRPr="009C727B">
        <w:rPr>
          <w:rFonts w:ascii="Arial" w:hAnsi="Arial" w:cs="Arial"/>
          <w:sz w:val="18"/>
          <w:szCs w:val="18"/>
        </w:rPr>
        <w:t>cenjen</w:t>
      </w:r>
      <w:r>
        <w:rPr>
          <w:rFonts w:ascii="Arial" w:hAnsi="Arial" w:cs="Arial"/>
          <w:sz w:val="18"/>
          <w:szCs w:val="18"/>
        </w:rPr>
        <w:t>o</w:t>
      </w:r>
      <w:r w:rsidR="009C727B" w:rsidRPr="009C727B">
        <w:rPr>
          <w:rFonts w:ascii="Arial" w:hAnsi="Arial" w:cs="Arial"/>
          <w:sz w:val="18"/>
          <w:szCs w:val="18"/>
        </w:rPr>
        <w:t xml:space="preserve"> količin</w:t>
      </w:r>
      <w:r>
        <w:rPr>
          <w:rFonts w:ascii="Arial" w:hAnsi="Arial" w:cs="Arial"/>
          <w:sz w:val="18"/>
          <w:szCs w:val="18"/>
        </w:rPr>
        <w:t>o potrebnih reagentov</w:t>
      </w:r>
      <w:r w:rsidR="009C727B" w:rsidRPr="009C727B">
        <w:rPr>
          <w:rFonts w:ascii="Arial" w:hAnsi="Arial" w:cs="Arial"/>
          <w:sz w:val="18"/>
          <w:szCs w:val="18"/>
        </w:rPr>
        <w:t xml:space="preserve"> za obdobje 60 mesecev </w:t>
      </w:r>
      <w:r>
        <w:rPr>
          <w:rFonts w:ascii="Arial" w:hAnsi="Arial" w:cs="Arial"/>
          <w:sz w:val="18"/>
          <w:szCs w:val="18"/>
        </w:rPr>
        <w:t>na podlagi predvidenega števila opravljenih zagonov aparata v tem obdobju</w:t>
      </w:r>
      <w:r w:rsidR="009C727B" w:rsidRPr="009C727B">
        <w:rPr>
          <w:rFonts w:ascii="Arial" w:hAnsi="Arial" w:cs="Arial"/>
          <w:sz w:val="18"/>
          <w:szCs w:val="18"/>
        </w:rPr>
        <w:t>:</w:t>
      </w:r>
    </w:p>
    <w:p w14:paraId="16D36215" w14:textId="26C3E7AE"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200</w:t>
      </w:r>
      <w:r w:rsidRPr="00206323">
        <w:rPr>
          <w:rFonts w:ascii="Arial" w:hAnsi="Arial" w:cs="Arial"/>
          <w:sz w:val="18"/>
          <w:szCs w:val="18"/>
        </w:rPr>
        <w:t xml:space="preserve">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466684DD" w14:textId="53DAADA8"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120</w:t>
      </w:r>
      <w:r w:rsidRPr="00206323">
        <w:rPr>
          <w:rFonts w:ascii="Arial" w:hAnsi="Arial" w:cs="Arial"/>
          <w:sz w:val="18"/>
          <w:szCs w:val="18"/>
        </w:rPr>
        <w:t xml:space="preserve">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6603E5D4" w14:textId="2759CA39"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w:t>
      </w:r>
      <w:r w:rsidRPr="00206323">
        <w:rPr>
          <w:rFonts w:ascii="Arial" w:hAnsi="Arial" w:cs="Arial"/>
          <w:sz w:val="18"/>
          <w:szCs w:val="18"/>
        </w:rPr>
        <w:t xml:space="preserve">5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3E94E429" w14:textId="23F7B7F3"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w:t>
      </w:r>
      <w:r w:rsidRPr="00206323">
        <w:rPr>
          <w:rFonts w:ascii="Arial" w:hAnsi="Arial" w:cs="Arial"/>
          <w:sz w:val="18"/>
          <w:szCs w:val="18"/>
        </w:rPr>
        <w:t xml:space="preserve">5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7101D32E" w14:textId="3FFEC88F"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50</w:t>
      </w:r>
      <w:r w:rsidRPr="00206323">
        <w:rPr>
          <w:rFonts w:ascii="Arial" w:hAnsi="Arial" w:cs="Arial"/>
          <w:sz w:val="18"/>
          <w:szCs w:val="18"/>
        </w:rPr>
        <w:t xml:space="preserve">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100 M odčitkov.</w:t>
      </w:r>
    </w:p>
    <w:p w14:paraId="200D98A6" w14:textId="4BA39E86" w:rsidR="008D67C2" w:rsidRPr="00AA536A" w:rsidRDefault="00080075" w:rsidP="008D67C2">
      <w:pPr>
        <w:spacing w:after="0" w:line="260" w:lineRule="exact"/>
        <w:jc w:val="both"/>
        <w:rPr>
          <w:rFonts w:ascii="Arial" w:hAnsi="Arial" w:cs="Arial"/>
          <w:bCs/>
          <w:sz w:val="18"/>
          <w:szCs w:val="18"/>
        </w:rPr>
      </w:pPr>
      <w:r w:rsidRPr="00AA536A">
        <w:rPr>
          <w:rFonts w:ascii="Arial" w:hAnsi="Arial" w:cs="Arial"/>
          <w:bCs/>
          <w:sz w:val="18"/>
          <w:szCs w:val="18"/>
        </w:rPr>
        <w:t xml:space="preserve">Naročnik zagotavlja sprotni nakup potrebnih reagentov v obdobju 60 mesecev. Reagenti morajo imeti ob dobavi rok zapadlosti najmanj 6 mesecev vnaprej. </w:t>
      </w:r>
    </w:p>
    <w:p w14:paraId="4CF64B34" w14:textId="77777777" w:rsidR="00080075" w:rsidRDefault="00080075" w:rsidP="008D67C2">
      <w:pPr>
        <w:spacing w:after="0" w:line="260" w:lineRule="exact"/>
        <w:jc w:val="both"/>
        <w:rPr>
          <w:rFonts w:ascii="Arial" w:hAnsi="Arial" w:cs="Arial"/>
          <w:b/>
          <w:sz w:val="18"/>
          <w:szCs w:val="18"/>
        </w:rPr>
      </w:pPr>
    </w:p>
    <w:p w14:paraId="4496A695" w14:textId="08EE6EE2" w:rsidR="008D67C2" w:rsidRPr="00A025EB" w:rsidRDefault="008D67C2" w:rsidP="008D67C2">
      <w:pPr>
        <w:spacing w:after="0" w:line="260" w:lineRule="exact"/>
        <w:jc w:val="both"/>
        <w:rPr>
          <w:rFonts w:ascii="Arial" w:hAnsi="Arial" w:cs="Arial"/>
          <w:b/>
          <w:sz w:val="18"/>
          <w:szCs w:val="18"/>
        </w:rPr>
      </w:pPr>
      <w:r w:rsidRPr="00A025EB">
        <w:rPr>
          <w:rFonts w:ascii="Arial" w:hAnsi="Arial" w:cs="Arial"/>
          <w:b/>
          <w:sz w:val="18"/>
          <w:szCs w:val="18"/>
        </w:rPr>
        <w:t>1</w:t>
      </w:r>
      <w:r w:rsidR="00671BD8">
        <w:rPr>
          <w:rFonts w:ascii="Arial" w:hAnsi="Arial" w:cs="Arial"/>
          <w:b/>
          <w:sz w:val="18"/>
          <w:szCs w:val="18"/>
        </w:rPr>
        <w:t>1</w:t>
      </w:r>
      <w:r w:rsidRPr="00A025EB">
        <w:rPr>
          <w:rFonts w:ascii="Arial" w:hAnsi="Arial" w:cs="Arial"/>
          <w:b/>
          <w:sz w:val="18"/>
          <w:szCs w:val="18"/>
        </w:rPr>
        <w:t>. POGARANCIJSKO REDNO PREVENTIVNO VZDRŽEVANJE IN KURATIVNO VZDRŽEVANJE / SERVISIRANJE ZA OBDOBJE 36 MESECEV</w:t>
      </w:r>
    </w:p>
    <w:p w14:paraId="628184E2" w14:textId="77777777" w:rsidR="008D67C2" w:rsidRPr="00A025EB" w:rsidRDefault="008D67C2" w:rsidP="008D67C2">
      <w:pPr>
        <w:spacing w:after="0"/>
        <w:jc w:val="both"/>
        <w:rPr>
          <w:rFonts w:ascii="Arial" w:hAnsi="Arial" w:cs="Arial"/>
          <w:sz w:val="18"/>
          <w:szCs w:val="18"/>
        </w:rPr>
      </w:pPr>
    </w:p>
    <w:p w14:paraId="0F8337EE" w14:textId="6C3801B6" w:rsidR="00196FA9" w:rsidRDefault="008D67C2" w:rsidP="00B74D12">
      <w:pPr>
        <w:spacing w:after="0" w:line="260" w:lineRule="exact"/>
        <w:jc w:val="both"/>
        <w:rPr>
          <w:rFonts w:ascii="Arial" w:hAnsi="Arial" w:cs="Arial"/>
          <w:sz w:val="18"/>
          <w:szCs w:val="18"/>
        </w:rPr>
      </w:pPr>
      <w:r w:rsidRPr="00A025EB">
        <w:rPr>
          <w:rFonts w:ascii="Arial" w:hAnsi="Arial" w:cs="Arial"/>
          <w:sz w:val="18"/>
          <w:szCs w:val="18"/>
        </w:rPr>
        <w:t xml:space="preserve">Izbrani ponudnik oziroma dobavitelj se mora v okviru oddaje ponudbe zavezati tudi k </w:t>
      </w:r>
      <w:proofErr w:type="spellStart"/>
      <w:r w:rsidRPr="00A025EB">
        <w:rPr>
          <w:rFonts w:ascii="Arial" w:hAnsi="Arial" w:cs="Arial"/>
          <w:sz w:val="18"/>
          <w:szCs w:val="18"/>
        </w:rPr>
        <w:t>pogarancijskem</w:t>
      </w:r>
      <w:proofErr w:type="spellEnd"/>
      <w:r w:rsidRPr="00A025EB">
        <w:rPr>
          <w:rFonts w:ascii="Arial" w:hAnsi="Arial" w:cs="Arial"/>
          <w:sz w:val="18"/>
          <w:szCs w:val="18"/>
        </w:rPr>
        <w:t xml:space="preserve">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w:t>
      </w:r>
      <w:proofErr w:type="spellStart"/>
      <w:r w:rsidRPr="00A025EB">
        <w:rPr>
          <w:rFonts w:ascii="Arial" w:hAnsi="Arial" w:cs="Arial"/>
          <w:sz w:val="18"/>
          <w:szCs w:val="18"/>
        </w:rPr>
        <w:t>Pogarancijsko</w:t>
      </w:r>
      <w:proofErr w:type="spellEnd"/>
      <w:r w:rsidRPr="00A025EB">
        <w:rPr>
          <w:rFonts w:ascii="Arial" w:hAnsi="Arial" w:cs="Arial"/>
          <w:sz w:val="18"/>
          <w:szCs w:val="18"/>
        </w:rPr>
        <w:t xml:space="preserve"> redno </w:t>
      </w:r>
      <w:r w:rsidRPr="00A025EB">
        <w:rPr>
          <w:rFonts w:ascii="Arial" w:hAnsi="Arial" w:cs="Arial"/>
          <w:sz w:val="18"/>
          <w:szCs w:val="18"/>
        </w:rPr>
        <w:lastRenderedPageBreak/>
        <w:t>preventivno vzdrževanje in kurativno vzdrževanje morajo ponudniki upoštevati tudi pri ponudbeni ceni, saj iz tega naslova ne bodo upravičeni do kakršnegakoli dodatnega nadomestila.</w:t>
      </w:r>
    </w:p>
    <w:p w14:paraId="6C53159B" w14:textId="77777777" w:rsidR="00C11C0E" w:rsidRDefault="00C11C0E" w:rsidP="00B74D12">
      <w:pPr>
        <w:spacing w:after="0" w:line="260" w:lineRule="exact"/>
        <w:jc w:val="both"/>
        <w:rPr>
          <w:rFonts w:ascii="Arial" w:hAnsi="Arial" w:cs="Arial"/>
          <w:sz w:val="18"/>
          <w:szCs w:val="18"/>
        </w:rPr>
      </w:pPr>
    </w:p>
    <w:p w14:paraId="30724B77" w14:textId="77777777" w:rsidR="00080758" w:rsidRDefault="00080758" w:rsidP="00B74D12">
      <w:pPr>
        <w:spacing w:after="0" w:line="260" w:lineRule="exact"/>
        <w:jc w:val="both"/>
        <w:rPr>
          <w:rFonts w:ascii="Arial" w:hAnsi="Arial" w:cs="Arial"/>
          <w:sz w:val="18"/>
          <w:szCs w:val="18"/>
        </w:rPr>
      </w:pPr>
    </w:p>
    <w:p w14:paraId="1EBC1299" w14:textId="6A389B4F" w:rsidR="00080758" w:rsidRPr="00033CCB" w:rsidRDefault="00080758" w:rsidP="00080758">
      <w:pPr>
        <w:spacing w:after="0" w:line="260" w:lineRule="exact"/>
        <w:jc w:val="both"/>
        <w:rPr>
          <w:rFonts w:ascii="Arial" w:hAnsi="Arial" w:cs="Arial"/>
          <w:b/>
          <w:sz w:val="18"/>
          <w:szCs w:val="18"/>
        </w:rPr>
      </w:pPr>
      <w:r>
        <w:rPr>
          <w:rFonts w:ascii="Arial" w:hAnsi="Arial" w:cs="Arial"/>
          <w:b/>
          <w:sz w:val="18"/>
          <w:szCs w:val="18"/>
        </w:rPr>
        <w:t>1</w:t>
      </w:r>
      <w:r w:rsidR="00415003">
        <w:rPr>
          <w:rFonts w:ascii="Arial" w:hAnsi="Arial" w:cs="Arial"/>
          <w:b/>
          <w:sz w:val="18"/>
          <w:szCs w:val="18"/>
        </w:rPr>
        <w:t>2</w:t>
      </w:r>
      <w:r w:rsidRPr="00033CCB">
        <w:rPr>
          <w:rFonts w:ascii="Arial" w:hAnsi="Arial" w:cs="Arial"/>
          <w:b/>
          <w:sz w:val="18"/>
          <w:szCs w:val="18"/>
        </w:rPr>
        <w:t>. REGULATIVNA SKLADNOST PONUJENE OPREME</w:t>
      </w:r>
    </w:p>
    <w:p w14:paraId="30224044" w14:textId="77777777" w:rsidR="00080758" w:rsidRPr="00033CCB" w:rsidRDefault="00080758" w:rsidP="00080758">
      <w:pPr>
        <w:spacing w:after="0" w:line="260" w:lineRule="exact"/>
        <w:jc w:val="both"/>
        <w:rPr>
          <w:rFonts w:ascii="Arial" w:hAnsi="Arial" w:cs="Arial"/>
          <w:b/>
          <w:sz w:val="18"/>
          <w:szCs w:val="18"/>
        </w:rPr>
      </w:pPr>
    </w:p>
    <w:p w14:paraId="2D082B86"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Če je ponujena oprema skladno z opredelitvijo proizvajalca medicinski pripomoček v smislu Uredbe (EU) 2017/745 o medicinskih pripomočkih (MDR) ali in vitro diagnostični medicinski pripomoček v smislu Uredbe (EU) 2017/746 (IVDR), mora biti skladna z vsemi veljavnimi zahtevami navedene zakonodaje.</w:t>
      </w:r>
    </w:p>
    <w:p w14:paraId="2D7A7DB6"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V tem primeru mora oprema:</w:t>
      </w:r>
    </w:p>
    <w:p w14:paraId="4F357447" w14:textId="77777777" w:rsidR="00080758" w:rsidRPr="00033CCB" w:rsidRDefault="00080758" w:rsidP="00080758">
      <w:pPr>
        <w:numPr>
          <w:ilvl w:val="0"/>
          <w:numId w:val="75"/>
        </w:numPr>
        <w:spacing w:after="0" w:line="260" w:lineRule="exact"/>
        <w:jc w:val="both"/>
        <w:rPr>
          <w:rFonts w:ascii="Arial" w:hAnsi="Arial" w:cs="Arial"/>
          <w:sz w:val="18"/>
          <w:szCs w:val="18"/>
        </w:rPr>
      </w:pPr>
      <w:r w:rsidRPr="00033CCB">
        <w:rPr>
          <w:rFonts w:ascii="Arial" w:hAnsi="Arial" w:cs="Arial"/>
          <w:sz w:val="18"/>
          <w:szCs w:val="18"/>
        </w:rPr>
        <w:t>imeti veljavno CE oznako, izdano v skladu z ustrezno uredbo,</w:t>
      </w:r>
    </w:p>
    <w:p w14:paraId="50BA945E" w14:textId="77777777" w:rsidR="00080758" w:rsidRPr="00033CCB" w:rsidRDefault="00080758" w:rsidP="00080758">
      <w:pPr>
        <w:numPr>
          <w:ilvl w:val="0"/>
          <w:numId w:val="75"/>
        </w:numPr>
        <w:spacing w:after="0" w:line="260" w:lineRule="exact"/>
        <w:jc w:val="both"/>
        <w:rPr>
          <w:rFonts w:ascii="Arial" w:hAnsi="Arial" w:cs="Arial"/>
          <w:sz w:val="18"/>
          <w:szCs w:val="18"/>
        </w:rPr>
      </w:pPr>
      <w:r w:rsidRPr="00033CCB">
        <w:rPr>
          <w:rFonts w:ascii="Arial" w:hAnsi="Arial" w:cs="Arial"/>
          <w:sz w:val="18"/>
          <w:szCs w:val="18"/>
        </w:rPr>
        <w:t>imeti dodeljen osnovni UDI-DI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in UDI-DI, kadar je to glede na razred in vrsto pripomočka obvezno,</w:t>
      </w:r>
    </w:p>
    <w:p w14:paraId="20DACC6B" w14:textId="77777777" w:rsidR="00080758" w:rsidRPr="00033CCB" w:rsidRDefault="00080758" w:rsidP="00080758">
      <w:pPr>
        <w:numPr>
          <w:ilvl w:val="0"/>
          <w:numId w:val="75"/>
        </w:numPr>
        <w:spacing w:after="0" w:line="260" w:lineRule="exact"/>
        <w:jc w:val="both"/>
        <w:rPr>
          <w:rFonts w:ascii="Arial" w:hAnsi="Arial" w:cs="Arial"/>
          <w:sz w:val="18"/>
          <w:szCs w:val="18"/>
        </w:rPr>
      </w:pPr>
      <w:r w:rsidRPr="00033CCB">
        <w:rPr>
          <w:rFonts w:ascii="Arial" w:hAnsi="Arial" w:cs="Arial"/>
          <w:sz w:val="18"/>
          <w:szCs w:val="18"/>
        </w:rPr>
        <w:t>biti razvrščena v ustrezen razred tveganja skladno s pravili razvrščanja iz Uredbe (EU) 2017/745 (MDR) oziroma Uredbe (EU) 2017/746 (IVDR),</w:t>
      </w:r>
    </w:p>
    <w:p w14:paraId="04E0D86D" w14:textId="77777777" w:rsidR="00080758" w:rsidRPr="00033CCB" w:rsidRDefault="00080758" w:rsidP="00080758">
      <w:pPr>
        <w:numPr>
          <w:ilvl w:val="0"/>
          <w:numId w:val="75"/>
        </w:numPr>
        <w:spacing w:after="0" w:line="260" w:lineRule="exact"/>
        <w:jc w:val="both"/>
        <w:rPr>
          <w:rFonts w:ascii="Arial" w:hAnsi="Arial" w:cs="Arial"/>
          <w:sz w:val="18"/>
          <w:szCs w:val="18"/>
        </w:rPr>
      </w:pPr>
      <w:r w:rsidRPr="00033CCB">
        <w:rPr>
          <w:rFonts w:ascii="Arial" w:hAnsi="Arial" w:cs="Arial"/>
          <w:sz w:val="18"/>
          <w:szCs w:val="18"/>
        </w:rPr>
        <w:t>biti registrirana v evropski podatkovni zbirki EUDAMED, kadar je za posamezno vrsto in razred pripomočka vpis že obvezen.</w:t>
      </w:r>
    </w:p>
    <w:p w14:paraId="40DB7FE0"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Ponudnik mora v ponudbi predložiti dokazilo o skladnosti iz prejšnjih odstavkov, in sicer zlasti izpis iz EUDAMED, izjavo o skladnosti ali drugo enakovredno dokazilo proizvajalca.</w:t>
      </w:r>
    </w:p>
    <w:p w14:paraId="3FC589A5"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 xml:space="preserve">Kot dokazilo o registraciji v EUDAMED lahko ponudnik predloži tudi aktivno spletno povezavo (URL) do ustreznega vnosa v evropski podatkovni zbirki EUDAMED, iz katerega so razvidni ključni podatki o pripomočku (npr.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proizvajalec, status).</w:t>
      </w:r>
    </w:p>
    <w:p w14:paraId="183E4D8B"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Če vpis v EUDAMED še ni javno dostopen ali povezava ne omogoča neposrednega vpogleda v vse zahtevane podatke, lahko ponudnik predloži izjavo proizvajalca ali drugo enakovredno dokazilo, iz katerega izhaja skladnost z MDR oziroma IVDR.</w:t>
      </w:r>
    </w:p>
    <w:p w14:paraId="293195BB" w14:textId="77777777" w:rsidR="00080758" w:rsidRPr="00731494" w:rsidRDefault="00080758" w:rsidP="00080758">
      <w:pPr>
        <w:spacing w:after="0" w:line="260" w:lineRule="exact"/>
        <w:jc w:val="both"/>
        <w:rPr>
          <w:rFonts w:ascii="Arial" w:hAnsi="Arial" w:cs="Arial"/>
          <w:sz w:val="18"/>
          <w:szCs w:val="18"/>
        </w:rPr>
      </w:pPr>
      <w:r w:rsidRPr="00033CCB">
        <w:rPr>
          <w:rFonts w:ascii="Arial" w:hAnsi="Arial" w:cs="Arial"/>
          <w:sz w:val="18"/>
          <w:szCs w:val="18"/>
        </w:rPr>
        <w:t>Če ponujena oprema ni medicinski pripomoček ali in vitro diagnostični medicinski pripomoček, se določbe tega člena ne uporabljajo.</w:t>
      </w:r>
    </w:p>
    <w:p w14:paraId="3B8806A3" w14:textId="77777777" w:rsidR="00C11C0E" w:rsidRDefault="00C11C0E" w:rsidP="00B74D12">
      <w:pPr>
        <w:spacing w:after="0" w:line="260" w:lineRule="exact"/>
        <w:jc w:val="both"/>
        <w:rPr>
          <w:rFonts w:ascii="Arial" w:hAnsi="Arial" w:cs="Arial"/>
          <w:sz w:val="18"/>
          <w:szCs w:val="18"/>
        </w:rPr>
      </w:pPr>
    </w:p>
    <w:p w14:paraId="7E8B1B76" w14:textId="77777777" w:rsidR="00C11C0E" w:rsidRDefault="00C11C0E" w:rsidP="00B74D12">
      <w:pPr>
        <w:spacing w:after="0" w:line="260" w:lineRule="exact"/>
        <w:jc w:val="both"/>
        <w:rPr>
          <w:rFonts w:ascii="Arial" w:hAnsi="Arial" w:cs="Arial"/>
          <w:sz w:val="18"/>
          <w:szCs w:val="18"/>
        </w:rPr>
      </w:pPr>
    </w:p>
    <w:p w14:paraId="546507A8" w14:textId="77777777" w:rsidR="00C11C0E" w:rsidRDefault="00C11C0E" w:rsidP="00B74D12">
      <w:pPr>
        <w:spacing w:after="0" w:line="260" w:lineRule="exact"/>
        <w:jc w:val="both"/>
        <w:rPr>
          <w:rFonts w:ascii="Arial" w:hAnsi="Arial" w:cs="Arial"/>
          <w:sz w:val="18"/>
          <w:szCs w:val="18"/>
        </w:rPr>
      </w:pPr>
    </w:p>
    <w:p w14:paraId="34609A0E" w14:textId="77777777" w:rsidR="00C11C0E" w:rsidRDefault="00C11C0E" w:rsidP="00B74D12">
      <w:pPr>
        <w:spacing w:after="0" w:line="260" w:lineRule="exact"/>
        <w:jc w:val="both"/>
        <w:rPr>
          <w:rFonts w:ascii="Arial" w:hAnsi="Arial" w:cs="Arial"/>
          <w:sz w:val="18"/>
          <w:szCs w:val="18"/>
        </w:rPr>
      </w:pPr>
    </w:p>
    <w:p w14:paraId="2541089D" w14:textId="77777777" w:rsidR="00C11C0E" w:rsidRDefault="00C11C0E" w:rsidP="00B74D12">
      <w:pPr>
        <w:spacing w:after="0" w:line="260" w:lineRule="exact"/>
        <w:jc w:val="both"/>
        <w:rPr>
          <w:rFonts w:ascii="Arial" w:hAnsi="Arial" w:cs="Arial"/>
          <w:sz w:val="18"/>
          <w:szCs w:val="18"/>
        </w:rPr>
      </w:pPr>
    </w:p>
    <w:p w14:paraId="34D2D1B6" w14:textId="77777777" w:rsidR="00C11C0E" w:rsidRDefault="00C11C0E" w:rsidP="00B74D12">
      <w:pPr>
        <w:spacing w:after="0" w:line="260" w:lineRule="exact"/>
        <w:jc w:val="both"/>
        <w:rPr>
          <w:rFonts w:ascii="Arial" w:hAnsi="Arial" w:cs="Arial"/>
          <w:sz w:val="18"/>
          <w:szCs w:val="18"/>
        </w:rPr>
      </w:pPr>
    </w:p>
    <w:p w14:paraId="4082FB07" w14:textId="77777777" w:rsidR="00C11C0E" w:rsidRDefault="00C11C0E" w:rsidP="00B74D12">
      <w:pPr>
        <w:spacing w:after="0" w:line="260" w:lineRule="exact"/>
        <w:jc w:val="both"/>
        <w:rPr>
          <w:rFonts w:ascii="Arial" w:hAnsi="Arial" w:cs="Arial"/>
          <w:sz w:val="18"/>
          <w:szCs w:val="18"/>
        </w:rPr>
      </w:pPr>
    </w:p>
    <w:p w14:paraId="67FF7B02" w14:textId="77777777" w:rsidR="00C11C0E" w:rsidRDefault="00C11C0E" w:rsidP="00B74D12">
      <w:pPr>
        <w:spacing w:after="0" w:line="260" w:lineRule="exact"/>
        <w:jc w:val="both"/>
        <w:rPr>
          <w:rFonts w:ascii="Arial" w:hAnsi="Arial" w:cs="Arial"/>
          <w:sz w:val="18"/>
          <w:szCs w:val="18"/>
        </w:rPr>
      </w:pPr>
    </w:p>
    <w:p w14:paraId="7687415E" w14:textId="77777777" w:rsidR="00C11C0E" w:rsidRDefault="00C11C0E" w:rsidP="00B74D12">
      <w:pPr>
        <w:spacing w:after="0" w:line="260" w:lineRule="exact"/>
        <w:jc w:val="both"/>
        <w:rPr>
          <w:rFonts w:ascii="Arial" w:hAnsi="Arial" w:cs="Arial"/>
          <w:sz w:val="18"/>
          <w:szCs w:val="18"/>
        </w:rPr>
      </w:pPr>
    </w:p>
    <w:p w14:paraId="11D86F59" w14:textId="77777777" w:rsidR="00C11C0E" w:rsidRDefault="00C11C0E" w:rsidP="00B74D12">
      <w:pPr>
        <w:spacing w:after="0" w:line="260" w:lineRule="exact"/>
        <w:jc w:val="both"/>
        <w:rPr>
          <w:rFonts w:ascii="Arial" w:hAnsi="Arial" w:cs="Arial"/>
          <w:sz w:val="18"/>
          <w:szCs w:val="18"/>
        </w:rPr>
      </w:pPr>
    </w:p>
    <w:p w14:paraId="12A29A73" w14:textId="77777777" w:rsidR="00C11C0E" w:rsidRDefault="00C11C0E" w:rsidP="00B74D12">
      <w:pPr>
        <w:spacing w:after="0" w:line="260" w:lineRule="exact"/>
        <w:jc w:val="both"/>
        <w:rPr>
          <w:rFonts w:ascii="Arial" w:hAnsi="Arial" w:cs="Arial"/>
          <w:sz w:val="18"/>
          <w:szCs w:val="18"/>
        </w:rPr>
      </w:pPr>
    </w:p>
    <w:p w14:paraId="7B41BD33" w14:textId="77777777" w:rsidR="00C11C0E" w:rsidRDefault="00C11C0E" w:rsidP="00B74D12">
      <w:pPr>
        <w:spacing w:after="0" w:line="260" w:lineRule="exact"/>
        <w:jc w:val="both"/>
        <w:rPr>
          <w:rFonts w:ascii="Arial" w:hAnsi="Arial" w:cs="Arial"/>
          <w:sz w:val="18"/>
          <w:szCs w:val="18"/>
        </w:rPr>
      </w:pPr>
    </w:p>
    <w:p w14:paraId="421E949E" w14:textId="77777777" w:rsidR="00C11C0E" w:rsidRDefault="00C11C0E" w:rsidP="00B74D12">
      <w:pPr>
        <w:spacing w:after="0" w:line="260" w:lineRule="exact"/>
        <w:jc w:val="both"/>
        <w:rPr>
          <w:rFonts w:ascii="Arial" w:hAnsi="Arial" w:cs="Arial"/>
          <w:sz w:val="18"/>
          <w:szCs w:val="18"/>
        </w:rPr>
      </w:pPr>
    </w:p>
    <w:p w14:paraId="40692DBF" w14:textId="77777777" w:rsidR="00C11C0E" w:rsidRDefault="00C11C0E" w:rsidP="00B74D12">
      <w:pPr>
        <w:spacing w:after="0" w:line="260" w:lineRule="exact"/>
        <w:jc w:val="both"/>
        <w:rPr>
          <w:rFonts w:ascii="Arial" w:hAnsi="Arial" w:cs="Arial"/>
          <w:sz w:val="18"/>
          <w:szCs w:val="18"/>
        </w:rPr>
      </w:pPr>
    </w:p>
    <w:p w14:paraId="0C5BF52C" w14:textId="77777777" w:rsidR="00C11C0E" w:rsidRDefault="00C11C0E" w:rsidP="00B74D12">
      <w:pPr>
        <w:spacing w:after="0" w:line="260" w:lineRule="exact"/>
        <w:jc w:val="both"/>
        <w:rPr>
          <w:rFonts w:ascii="Arial" w:hAnsi="Arial" w:cs="Arial"/>
          <w:sz w:val="18"/>
          <w:szCs w:val="18"/>
        </w:rPr>
      </w:pPr>
    </w:p>
    <w:p w14:paraId="4D0B854D" w14:textId="77777777" w:rsidR="00C11C0E" w:rsidRDefault="00C11C0E" w:rsidP="00B74D12">
      <w:pPr>
        <w:spacing w:after="0" w:line="260" w:lineRule="exact"/>
        <w:jc w:val="both"/>
        <w:rPr>
          <w:rFonts w:ascii="Arial" w:hAnsi="Arial" w:cs="Arial"/>
          <w:sz w:val="18"/>
          <w:szCs w:val="18"/>
        </w:rPr>
      </w:pPr>
    </w:p>
    <w:p w14:paraId="6EB02A3B" w14:textId="77777777" w:rsidR="00C11C0E" w:rsidRDefault="00C11C0E" w:rsidP="00B74D12">
      <w:pPr>
        <w:spacing w:after="0" w:line="260" w:lineRule="exact"/>
        <w:jc w:val="both"/>
        <w:rPr>
          <w:rFonts w:ascii="Arial" w:hAnsi="Arial" w:cs="Arial"/>
          <w:sz w:val="18"/>
          <w:szCs w:val="18"/>
        </w:rPr>
      </w:pPr>
    </w:p>
    <w:p w14:paraId="77C4B4C2" w14:textId="77777777" w:rsidR="00C11C0E" w:rsidRDefault="00C11C0E" w:rsidP="00B74D12">
      <w:pPr>
        <w:spacing w:after="0" w:line="260" w:lineRule="exact"/>
        <w:jc w:val="both"/>
        <w:rPr>
          <w:rFonts w:ascii="Arial" w:hAnsi="Arial" w:cs="Arial"/>
          <w:sz w:val="18"/>
          <w:szCs w:val="18"/>
        </w:rPr>
      </w:pPr>
    </w:p>
    <w:p w14:paraId="7EC93E58" w14:textId="77777777" w:rsidR="00C11C0E" w:rsidRDefault="00C11C0E" w:rsidP="00B74D12">
      <w:pPr>
        <w:spacing w:after="0" w:line="260" w:lineRule="exact"/>
        <w:jc w:val="both"/>
        <w:rPr>
          <w:rFonts w:ascii="Arial" w:hAnsi="Arial" w:cs="Arial"/>
          <w:sz w:val="18"/>
          <w:szCs w:val="18"/>
        </w:rPr>
      </w:pPr>
    </w:p>
    <w:p w14:paraId="19510F5D" w14:textId="77777777" w:rsidR="00C11C0E" w:rsidRDefault="00C11C0E" w:rsidP="00B74D12">
      <w:pPr>
        <w:spacing w:after="0" w:line="260" w:lineRule="exact"/>
        <w:jc w:val="both"/>
        <w:rPr>
          <w:rFonts w:ascii="Arial" w:hAnsi="Arial" w:cs="Arial"/>
          <w:sz w:val="18"/>
          <w:szCs w:val="18"/>
        </w:rPr>
      </w:pPr>
    </w:p>
    <w:p w14:paraId="008CCFD8" w14:textId="77777777" w:rsidR="00C11C0E" w:rsidRDefault="00C11C0E" w:rsidP="00B74D12">
      <w:pPr>
        <w:spacing w:after="0" w:line="260" w:lineRule="exact"/>
        <w:jc w:val="both"/>
        <w:rPr>
          <w:rFonts w:ascii="Arial" w:hAnsi="Arial" w:cs="Arial"/>
          <w:sz w:val="18"/>
          <w:szCs w:val="18"/>
        </w:rPr>
      </w:pPr>
    </w:p>
    <w:p w14:paraId="67BAC66B" w14:textId="77777777" w:rsidR="00C11C0E" w:rsidRDefault="00C11C0E" w:rsidP="00B74D12">
      <w:pPr>
        <w:spacing w:after="0" w:line="260" w:lineRule="exact"/>
        <w:jc w:val="both"/>
        <w:rPr>
          <w:rFonts w:ascii="Arial" w:hAnsi="Arial" w:cs="Arial"/>
          <w:sz w:val="18"/>
          <w:szCs w:val="18"/>
        </w:rPr>
      </w:pPr>
    </w:p>
    <w:p w14:paraId="19EC6679" w14:textId="77777777" w:rsidR="00C11C0E" w:rsidRDefault="00C11C0E" w:rsidP="00B74D12">
      <w:pPr>
        <w:spacing w:after="0" w:line="260" w:lineRule="exact"/>
        <w:jc w:val="both"/>
        <w:rPr>
          <w:rFonts w:ascii="Arial" w:hAnsi="Arial" w:cs="Arial"/>
          <w:sz w:val="18"/>
          <w:szCs w:val="18"/>
        </w:rPr>
      </w:pPr>
    </w:p>
    <w:p w14:paraId="30EBEAE4" w14:textId="77777777" w:rsidR="00C11C0E" w:rsidRDefault="00C11C0E" w:rsidP="00B74D12">
      <w:pPr>
        <w:spacing w:after="0" w:line="260" w:lineRule="exact"/>
        <w:jc w:val="both"/>
        <w:rPr>
          <w:rFonts w:ascii="Arial" w:hAnsi="Arial" w:cs="Arial"/>
          <w:sz w:val="18"/>
          <w:szCs w:val="18"/>
        </w:rPr>
      </w:pPr>
    </w:p>
    <w:p w14:paraId="1659D713" w14:textId="77777777" w:rsidR="00C11C0E" w:rsidRPr="00CF5EE3" w:rsidRDefault="00C11C0E" w:rsidP="00B74D12">
      <w:pPr>
        <w:spacing w:after="0" w:line="260" w:lineRule="exact"/>
        <w:jc w:val="both"/>
        <w:rPr>
          <w:rFonts w:ascii="Arial" w:hAnsi="Arial" w:cs="Arial"/>
          <w:sz w:val="18"/>
          <w:szCs w:val="18"/>
        </w:rPr>
      </w:pP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7C348B" w:rsidRPr="00731494" w14:paraId="339BCAE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84FC5" w14:textId="37959904" w:rsidR="007C348B" w:rsidRPr="00731494" w:rsidRDefault="007C348B">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8FD93" w14:textId="030B8D86" w:rsidR="007C348B" w:rsidRPr="00731494" w:rsidRDefault="007C348B">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4D568" w14:textId="387C1170" w:rsidR="007C348B" w:rsidRPr="00731494" w:rsidRDefault="007C348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0642C982" w:rsidR="00902472" w:rsidRPr="00731494" w:rsidRDefault="00C75F3C">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417F03E2" w:rsidR="00902472" w:rsidRPr="00731494" w:rsidRDefault="00817008">
            <w:r>
              <w:rPr>
                <w:rFonts w:ascii="Arial" w:hAnsi="Arial" w:cs="Arial"/>
                <w:color w:val="000000"/>
                <w:position w:val="-2"/>
                <w:sz w:val="18"/>
                <w:szCs w:val="18"/>
              </w:rPr>
              <w:t>Vzorec bančne garancije / kavcijskega zavarovanja za dobro izvedbo</w:t>
            </w:r>
            <w:r w:rsidR="00902472" w:rsidRPr="00731494">
              <w:rPr>
                <w:rFonts w:ascii="Arial" w:hAnsi="Arial" w:cs="Arial"/>
                <w:color w:val="000000"/>
                <w:position w:val="-2"/>
                <w:sz w:val="18"/>
                <w:szCs w:val="18"/>
              </w:rPr>
              <w:t xml:space="preserve"> </w:t>
            </w:r>
            <w:r w:rsidR="00902472"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4B39405D" w:rsidR="00902472" w:rsidRPr="00731494" w:rsidRDefault="00C75F3C">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7E59ACF6" w:rsidR="00902472" w:rsidRPr="00731494" w:rsidRDefault="00E00738">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6E671C34" w:rsidR="00902472" w:rsidRPr="00731494" w:rsidRDefault="00C75F3C">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04B1F0BA" w:rsidR="00902472" w:rsidRPr="00731494" w:rsidRDefault="00C75F3C"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396CD089" w:rsidR="00902472" w:rsidRPr="00731494" w:rsidRDefault="00C75F3C"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E88DDC1"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C75F3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3B0019E" w:rsidR="00902472" w:rsidRPr="00731494" w:rsidRDefault="00902472" w:rsidP="00D31C97">
            <w:r w:rsidRPr="00731494">
              <w:rPr>
                <w:rFonts w:ascii="Arial" w:hAnsi="Arial" w:cs="Arial"/>
                <w:color w:val="000000"/>
                <w:position w:val="-2"/>
                <w:sz w:val="18"/>
                <w:szCs w:val="18"/>
              </w:rPr>
              <w:t>1</w:t>
            </w:r>
            <w:r w:rsidR="00C75F3C">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404E767"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Vzorec pogodbe: Pogodba o dobavi in nakupu</w:t>
            </w:r>
            <w:r w:rsidR="00312511" w:rsidRPr="00312511">
              <w:rPr>
                <w:rFonts w:ascii="Arial" w:hAnsi="Arial" w:cs="Arial"/>
                <w:color w:val="000000"/>
                <w:position w:val="-2"/>
                <w:sz w:val="18"/>
                <w:szCs w:val="18"/>
              </w:rPr>
              <w:t xml:space="preserve"> aparata za </w:t>
            </w:r>
            <w:proofErr w:type="spellStart"/>
            <w:r w:rsidR="00312511" w:rsidRPr="00312511">
              <w:rPr>
                <w:rFonts w:ascii="Arial" w:hAnsi="Arial" w:cs="Arial"/>
                <w:color w:val="000000"/>
                <w:position w:val="-2"/>
                <w:sz w:val="18"/>
                <w:szCs w:val="18"/>
              </w:rPr>
              <w:t>sekvenciranje</w:t>
            </w:r>
            <w:proofErr w:type="spellEnd"/>
            <w:r w:rsidR="00312511" w:rsidRPr="00312511">
              <w:rPr>
                <w:rFonts w:ascii="Arial" w:hAnsi="Arial" w:cs="Arial"/>
                <w:color w:val="000000"/>
                <w:position w:val="-2"/>
                <w:sz w:val="18"/>
                <w:szCs w:val="18"/>
              </w:rPr>
              <w:t xml:space="preserve"> NGS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0C1982" w:rsidRPr="00731494" w14:paraId="0AFD4854"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4C300" w14:textId="38AFF2AC" w:rsidR="000C1982" w:rsidRPr="00731494" w:rsidRDefault="000C1982"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9869" w14:textId="5397938E" w:rsidR="000C1982" w:rsidRPr="00CC0FCB" w:rsidRDefault="000C1982" w:rsidP="00D31C97">
            <w:pPr>
              <w:rPr>
                <w:rFonts w:ascii="Arial" w:hAnsi="Arial" w:cs="Arial"/>
                <w:color w:val="000000"/>
                <w:position w:val="-2"/>
                <w:sz w:val="18"/>
                <w:szCs w:val="18"/>
              </w:rPr>
            </w:pPr>
            <w:r>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8E3F1" w14:textId="74BDB747" w:rsidR="000C1982" w:rsidRPr="00731494" w:rsidRDefault="000C1982"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BC69B3" w:rsidRPr="00731494" w14:paraId="1AEA30A9"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D788B" w14:textId="540DA97A" w:rsidR="00BC69B3" w:rsidRDefault="00BC69B3"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639D3" w14:textId="275BB519" w:rsidR="00BC69B3" w:rsidRDefault="00BC69B3" w:rsidP="00D31C97">
            <w:pPr>
              <w:rPr>
                <w:rFonts w:ascii="Arial" w:hAnsi="Arial" w:cs="Arial"/>
                <w:color w:val="000000"/>
                <w:position w:val="-2"/>
                <w:sz w:val="18"/>
                <w:szCs w:val="18"/>
              </w:rPr>
            </w:pPr>
            <w:r>
              <w:rPr>
                <w:rFonts w:ascii="Arial" w:hAnsi="Arial" w:cs="Arial"/>
                <w:color w:val="000000"/>
                <w:position w:val="-2"/>
                <w:sz w:val="18"/>
                <w:szCs w:val="18"/>
              </w:rPr>
              <w:t>Vzorec pogodbe: Pogodba o dobavi potrošnega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51883" w14:textId="646EE1F2" w:rsidR="00BC69B3" w:rsidRDefault="005C35AD"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proofErr w:type="spellStart"/>
            <w:r w:rsidRPr="00731494">
              <w:rPr>
                <w:rFonts w:ascii="Arial" w:hAnsi="Arial" w:cs="Arial"/>
                <w:color w:val="000000"/>
                <w:position w:val="-2"/>
                <w:sz w:val="18"/>
                <w:szCs w:val="18"/>
              </w:rPr>
              <w:t>Prospektna</w:t>
            </w:r>
            <w:proofErr w:type="spellEnd"/>
            <w:r w:rsidRPr="00731494">
              <w:rPr>
                <w:rFonts w:ascii="Arial" w:hAnsi="Arial" w:cs="Arial"/>
                <w:color w:val="000000"/>
                <w:position w:val="-2"/>
                <w:sz w:val="18"/>
                <w:szCs w:val="18"/>
              </w:rPr>
              <w:t xml:space="preserve">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0C1E9844" w:rsidR="00BE7E6E" w:rsidRPr="00731494" w:rsidRDefault="00AF222B">
      <w:pPr>
        <w:spacing w:before="225" w:after="225" w:line="240" w:lineRule="auto"/>
        <w:jc w:val="both"/>
      </w:pPr>
      <w:r w:rsidRPr="00AF222B">
        <w:rPr>
          <w:rFonts w:ascii="Arial" w:hAnsi="Arial" w:cs="Arial"/>
          <w:color w:val="000000"/>
          <w:sz w:val="18"/>
          <w:szCs w:val="18"/>
        </w:rPr>
        <w:t>V postopku oddaje javnega naročila »</w:t>
      </w:r>
      <w:r w:rsidR="00312511" w:rsidRPr="00312511">
        <w:rPr>
          <w:rFonts w:ascii="Arial" w:hAnsi="Arial" w:cs="Arial"/>
          <w:color w:val="000000"/>
          <w:sz w:val="18"/>
          <w:szCs w:val="18"/>
        </w:rPr>
        <w:t xml:space="preserve">Nakup aparata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Pr="00AF222B">
        <w:rPr>
          <w:rFonts w:ascii="Arial" w:hAnsi="Arial" w:cs="Arial"/>
          <w:color w:val="000000"/>
          <w:sz w:val="18"/>
          <w:szCs w:val="18"/>
        </w:rPr>
        <w:t xml:space="preserve">«, naročnika Univerzitetni klinični center Ljubljana, kot ponudnik oziroma vodilni partner za skupino ponudnikov dajemo naslednjo ponudbo, veljavno </w:t>
      </w:r>
      <w:r w:rsidR="003E60F9">
        <w:rPr>
          <w:rFonts w:ascii="Arial" w:hAnsi="Arial" w:cs="Arial"/>
          <w:color w:val="000000"/>
          <w:sz w:val="18"/>
          <w:szCs w:val="18"/>
        </w:rPr>
        <w:t>120</w:t>
      </w:r>
      <w:r w:rsidRPr="00AF222B">
        <w:rPr>
          <w:rFonts w:ascii="Arial" w:hAnsi="Arial" w:cs="Arial"/>
          <w:color w:val="000000"/>
          <w:sz w:val="18"/>
          <w:szCs w:val="18"/>
        </w:rPr>
        <w:t xml:space="preserve"> </w:t>
      </w:r>
      <w:r w:rsidR="003E60F9">
        <w:rPr>
          <w:rFonts w:ascii="Arial" w:hAnsi="Arial" w:cs="Arial"/>
          <w:color w:val="000000"/>
          <w:sz w:val="18"/>
          <w:szCs w:val="18"/>
        </w:rPr>
        <w:t>dni</w:t>
      </w:r>
      <w:r w:rsidRPr="00AF222B">
        <w:rPr>
          <w:rFonts w:ascii="Arial" w:hAnsi="Arial" w:cs="Arial"/>
          <w:color w:val="000000"/>
          <w:sz w:val="18"/>
          <w:szCs w:val="18"/>
        </w:rPr>
        <w:t xml:space="preserv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43B8A1FB"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084DDD">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8959" w:type="dxa"/>
        <w:tblInd w:w="108" w:type="dxa"/>
        <w:tblLayout w:type="fixed"/>
        <w:tblLook w:val="04A0" w:firstRow="1" w:lastRow="0" w:firstColumn="1" w:lastColumn="0" w:noHBand="0" w:noVBand="1"/>
      </w:tblPr>
      <w:tblGrid>
        <w:gridCol w:w="567"/>
        <w:gridCol w:w="2155"/>
        <w:gridCol w:w="851"/>
        <w:gridCol w:w="567"/>
        <w:gridCol w:w="1559"/>
        <w:gridCol w:w="1559"/>
        <w:gridCol w:w="1701"/>
      </w:tblGrid>
      <w:tr w:rsidR="00514742" w:rsidRPr="00BC50D5" w14:paraId="51E5A718" w14:textId="77777777" w:rsidTr="00D631B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514742" w:rsidRPr="007D0EF6" w:rsidRDefault="00514742"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21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07FC9312" w:rsidR="00514742" w:rsidRPr="007D0EF6" w:rsidRDefault="00514742" w:rsidP="0069090A">
            <w:pPr>
              <w:pStyle w:val="Standard"/>
              <w:jc w:val="center"/>
              <w:rPr>
                <w:rFonts w:ascii="Arial" w:hAnsi="Arial" w:cs="Arial"/>
                <w:b/>
                <w:bCs/>
                <w:sz w:val="18"/>
                <w:szCs w:val="18"/>
              </w:rPr>
            </w:pPr>
            <w:r w:rsidRPr="007D0EF6">
              <w:rPr>
                <w:rFonts w:ascii="Arial" w:hAnsi="Arial" w:cs="Arial"/>
                <w:b/>
                <w:bCs/>
                <w:sz w:val="18"/>
                <w:szCs w:val="18"/>
              </w:rPr>
              <w:t>Postavka</w:t>
            </w:r>
            <w:r>
              <w:rPr>
                <w:rFonts w:ascii="Arial" w:hAnsi="Arial" w:cs="Arial"/>
                <w:b/>
                <w:bCs/>
                <w:sz w:val="18"/>
                <w:szCs w:val="18"/>
              </w:rPr>
              <w:t xml:space="preserve"> aparat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514742" w:rsidRPr="007D0EF6" w:rsidRDefault="00514742"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514742" w:rsidRPr="007D0EF6" w:rsidRDefault="00514742"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514742" w:rsidRPr="007D0EF6" w:rsidRDefault="00514742"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Pr>
                <w:rFonts w:ascii="Arial" w:hAnsi="Arial" w:cs="Arial"/>
                <w:b/>
                <w:bCs/>
                <w:sz w:val="18"/>
                <w:szCs w:val="18"/>
              </w:rPr>
              <w:t>enoto mere</w:t>
            </w:r>
            <w:r w:rsidRPr="007D0EF6">
              <w:rPr>
                <w:rFonts w:ascii="Arial" w:hAnsi="Arial" w:cs="Arial"/>
                <w:b/>
                <w:bCs/>
                <w:sz w:val="18"/>
                <w:szCs w:val="18"/>
              </w:rPr>
              <w:t xml:space="preserve"> v EUR brez DDV</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DB652" w14:textId="0E9E98F9" w:rsidR="00514742" w:rsidRPr="007D0EF6" w:rsidRDefault="003E2D1E"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49C31D50" w:rsidR="00514742" w:rsidRPr="007D0EF6" w:rsidRDefault="00514742" w:rsidP="0069090A">
            <w:pPr>
              <w:pStyle w:val="Standard"/>
              <w:jc w:val="center"/>
              <w:rPr>
                <w:rFonts w:ascii="Arial" w:hAnsi="Arial" w:cs="Arial"/>
                <w:b/>
                <w:bCs/>
                <w:sz w:val="18"/>
                <w:szCs w:val="18"/>
              </w:rPr>
            </w:pPr>
            <w:r w:rsidRPr="007D0EF6">
              <w:rPr>
                <w:rFonts w:ascii="Arial" w:hAnsi="Arial" w:cs="Arial"/>
                <w:b/>
                <w:bCs/>
                <w:sz w:val="18"/>
                <w:szCs w:val="18"/>
              </w:rPr>
              <w:t xml:space="preserve">Cena postavke v EUR </w:t>
            </w:r>
            <w:r w:rsidR="003E2D1E">
              <w:rPr>
                <w:rFonts w:ascii="Arial" w:hAnsi="Arial" w:cs="Arial"/>
                <w:b/>
                <w:bCs/>
                <w:sz w:val="18"/>
                <w:szCs w:val="18"/>
              </w:rPr>
              <w:t>z</w:t>
            </w:r>
            <w:r w:rsidR="003A2537">
              <w:rPr>
                <w:rFonts w:ascii="Arial" w:hAnsi="Arial" w:cs="Arial"/>
                <w:b/>
                <w:bCs/>
                <w:sz w:val="18"/>
                <w:szCs w:val="18"/>
              </w:rPr>
              <w:t xml:space="preserve"> </w:t>
            </w:r>
            <w:r w:rsidRPr="007D0EF6">
              <w:rPr>
                <w:rFonts w:ascii="Arial" w:hAnsi="Arial" w:cs="Arial"/>
                <w:b/>
                <w:bCs/>
                <w:sz w:val="18"/>
                <w:szCs w:val="18"/>
              </w:rPr>
              <w:t>DDV</w:t>
            </w:r>
          </w:p>
        </w:tc>
      </w:tr>
      <w:tr w:rsidR="00514742" w:rsidRPr="00BC50D5" w14:paraId="68BD6D98" w14:textId="77777777" w:rsidTr="00D631BA">
        <w:trPr>
          <w:trHeight w:val="301"/>
        </w:trPr>
        <w:tc>
          <w:tcPr>
            <w:tcW w:w="567" w:type="dxa"/>
            <w:tcBorders>
              <w:top w:val="single" w:sz="4" w:space="0" w:color="auto"/>
              <w:left w:val="single" w:sz="4" w:space="0" w:color="auto"/>
              <w:bottom w:val="single" w:sz="4" w:space="0" w:color="auto"/>
              <w:right w:val="single" w:sz="4" w:space="0" w:color="auto"/>
            </w:tcBorders>
            <w:hideMark/>
          </w:tcPr>
          <w:p w14:paraId="72481550" w14:textId="77777777" w:rsidR="00514742" w:rsidRPr="007D0EF6" w:rsidRDefault="00514742" w:rsidP="0069090A">
            <w:pPr>
              <w:pStyle w:val="Standard"/>
              <w:rPr>
                <w:rFonts w:ascii="Arial" w:hAnsi="Arial" w:cs="Arial"/>
                <w:sz w:val="18"/>
                <w:szCs w:val="18"/>
              </w:rPr>
            </w:pPr>
            <w:r w:rsidRPr="007D0EF6">
              <w:rPr>
                <w:rFonts w:ascii="Arial" w:hAnsi="Arial" w:cs="Arial"/>
                <w:sz w:val="18"/>
                <w:szCs w:val="18"/>
              </w:rPr>
              <w:t>1.</w:t>
            </w:r>
          </w:p>
        </w:tc>
        <w:tc>
          <w:tcPr>
            <w:tcW w:w="2155" w:type="dxa"/>
            <w:tcBorders>
              <w:top w:val="single" w:sz="4" w:space="0" w:color="auto"/>
              <w:left w:val="single" w:sz="4" w:space="0" w:color="auto"/>
              <w:bottom w:val="single" w:sz="4" w:space="0" w:color="auto"/>
              <w:right w:val="single" w:sz="4" w:space="0" w:color="auto"/>
            </w:tcBorders>
            <w:hideMark/>
          </w:tcPr>
          <w:p w14:paraId="526696D9" w14:textId="657CB14F" w:rsidR="00514742" w:rsidRPr="007D0EF6" w:rsidRDefault="00514742" w:rsidP="0069090A">
            <w:pPr>
              <w:pStyle w:val="Standard"/>
              <w:jc w:val="left"/>
              <w:rPr>
                <w:rFonts w:ascii="Arial" w:hAnsi="Arial" w:cs="Arial"/>
                <w:sz w:val="18"/>
                <w:szCs w:val="18"/>
              </w:rPr>
            </w:pPr>
            <w:r>
              <w:rPr>
                <w:rFonts w:ascii="Arial" w:hAnsi="Arial" w:cs="Arial"/>
                <w:sz w:val="18"/>
                <w:szCs w:val="18"/>
              </w:rPr>
              <w:t>NAKUP APARATA ZA SEKVENCIRANJE NGS z 24-mesečno garancijo</w:t>
            </w:r>
            <w:r w:rsidRPr="007D0EF6">
              <w:rPr>
                <w:rFonts w:ascii="Arial" w:hAnsi="Arial" w:cs="Arial"/>
                <w:sz w:val="18"/>
                <w:szCs w:val="18"/>
              </w:rPr>
              <w:t xml:space="preserve"> (</w:t>
            </w:r>
            <w:r w:rsidRPr="007D0EF6">
              <w:rPr>
                <w:rFonts w:ascii="Arial" w:hAnsi="Arial" w:cs="Arial"/>
                <w:sz w:val="18"/>
                <w:szCs w:val="18"/>
                <w:u w:val="single"/>
              </w:rPr>
              <w:t>dopisati proizvajalca in model</w:t>
            </w:r>
            <w:r w:rsidRPr="007D0EF6">
              <w:rPr>
                <w:rFonts w:ascii="Arial" w:hAnsi="Arial" w:cs="Arial"/>
                <w:sz w:val="18"/>
                <w:szCs w:val="18"/>
              </w:rPr>
              <w:t>)</w:t>
            </w:r>
            <w:r>
              <w:rPr>
                <w:rFonts w:ascii="Arial" w:hAnsi="Arial" w:cs="Arial"/>
                <w:sz w:val="18"/>
                <w:szCs w:val="18"/>
              </w:rPr>
              <w:t>*</w:t>
            </w:r>
            <w:r w:rsidRPr="007D0EF6">
              <w:rPr>
                <w:rFonts w:ascii="Arial" w:hAnsi="Arial" w:cs="Arial"/>
                <w:sz w:val="18"/>
                <w:szCs w:val="18"/>
              </w:rPr>
              <w:t>:</w:t>
            </w:r>
          </w:p>
          <w:p w14:paraId="44B5D52E" w14:textId="77777777" w:rsidR="00514742" w:rsidRPr="007D0EF6" w:rsidRDefault="00514742" w:rsidP="0069090A">
            <w:pPr>
              <w:pStyle w:val="Standard"/>
              <w:jc w:val="left"/>
              <w:rPr>
                <w:rFonts w:ascii="Arial" w:hAnsi="Arial" w:cs="Arial"/>
                <w:sz w:val="18"/>
                <w:szCs w:val="18"/>
              </w:rPr>
            </w:pPr>
            <w:r w:rsidRPr="007D0EF6">
              <w:rPr>
                <w:rFonts w:ascii="Arial" w:hAnsi="Arial" w:cs="Arial"/>
                <w:sz w:val="18"/>
                <w:szCs w:val="18"/>
              </w:rPr>
              <w:t>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0EC01118" w14:textId="075CD222" w:rsidR="00514742" w:rsidRPr="007D0EF6" w:rsidRDefault="00514742" w:rsidP="0069090A">
            <w:pPr>
              <w:pStyle w:val="Standard"/>
              <w:jc w:val="center"/>
              <w:rPr>
                <w:rFonts w:ascii="Arial" w:hAnsi="Arial" w:cs="Arial"/>
                <w:sz w:val="18"/>
                <w:szCs w:val="18"/>
              </w:rPr>
            </w:pPr>
            <w:r>
              <w:rPr>
                <w:rFonts w:ascii="Arial" w:hAnsi="Arial" w:cs="Arial"/>
                <w:sz w:val="18"/>
                <w:szCs w:val="18"/>
              </w:rPr>
              <w:t>kos</w:t>
            </w:r>
          </w:p>
        </w:tc>
        <w:tc>
          <w:tcPr>
            <w:tcW w:w="567" w:type="dxa"/>
            <w:tcBorders>
              <w:top w:val="single" w:sz="4" w:space="0" w:color="auto"/>
              <w:left w:val="single" w:sz="4" w:space="0" w:color="auto"/>
              <w:bottom w:val="single" w:sz="4" w:space="0" w:color="auto"/>
              <w:right w:val="single" w:sz="4" w:space="0" w:color="auto"/>
            </w:tcBorders>
            <w:hideMark/>
          </w:tcPr>
          <w:p w14:paraId="795C6EDA" w14:textId="77777777" w:rsidR="00514742" w:rsidRPr="007D0EF6" w:rsidRDefault="00514742" w:rsidP="0069090A">
            <w:pPr>
              <w:pStyle w:val="Standard"/>
              <w:jc w:val="center"/>
              <w:rPr>
                <w:rFonts w:ascii="Arial" w:hAnsi="Arial" w:cs="Arial"/>
                <w:sz w:val="18"/>
                <w:szCs w:val="18"/>
              </w:rPr>
            </w:pPr>
            <w:r w:rsidRPr="007D0EF6">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A1596AE" w14:textId="77777777" w:rsidR="00514742" w:rsidRPr="007D0EF6" w:rsidRDefault="00514742" w:rsidP="0069090A">
            <w:pPr>
              <w:pStyle w:val="Standard"/>
              <w:jc w:val="right"/>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9D7D856" w14:textId="77777777" w:rsidR="00514742" w:rsidRDefault="00514742" w:rsidP="0069090A">
            <w:pPr>
              <w:pStyle w:val="Standard"/>
              <w:jc w:val="right"/>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0A3820F" w14:textId="4FB04F1D" w:rsidR="00514742" w:rsidRDefault="00514742" w:rsidP="0069090A">
            <w:pPr>
              <w:pStyle w:val="Standard"/>
              <w:jc w:val="right"/>
              <w:rPr>
                <w:rFonts w:ascii="Arial" w:hAnsi="Arial" w:cs="Arial"/>
                <w:sz w:val="18"/>
                <w:szCs w:val="18"/>
              </w:rPr>
            </w:pPr>
          </w:p>
          <w:p w14:paraId="59428A38" w14:textId="77777777" w:rsidR="00514742" w:rsidRPr="007D0EF6" w:rsidRDefault="00514742" w:rsidP="007B5242">
            <w:pPr>
              <w:pStyle w:val="Standard"/>
              <w:jc w:val="center"/>
              <w:rPr>
                <w:rFonts w:ascii="Arial" w:hAnsi="Arial" w:cs="Arial"/>
                <w:sz w:val="18"/>
                <w:szCs w:val="18"/>
              </w:rPr>
            </w:pPr>
          </w:p>
        </w:tc>
      </w:tr>
      <w:tr w:rsidR="00514742" w:rsidRPr="00BC50D5" w14:paraId="5CBC8A2B" w14:textId="77777777" w:rsidTr="00D631BA">
        <w:trPr>
          <w:trHeight w:val="301"/>
        </w:trPr>
        <w:tc>
          <w:tcPr>
            <w:tcW w:w="567" w:type="dxa"/>
            <w:tcBorders>
              <w:top w:val="single" w:sz="4" w:space="0" w:color="auto"/>
              <w:left w:val="single" w:sz="4" w:space="0" w:color="auto"/>
              <w:bottom w:val="single" w:sz="4" w:space="0" w:color="auto"/>
              <w:right w:val="single" w:sz="4" w:space="0" w:color="auto"/>
            </w:tcBorders>
          </w:tcPr>
          <w:p w14:paraId="098CA44F" w14:textId="490738B1" w:rsidR="00514742" w:rsidRPr="007D0EF6" w:rsidRDefault="00514742" w:rsidP="0069090A">
            <w:pPr>
              <w:pStyle w:val="Standard"/>
              <w:rPr>
                <w:rFonts w:ascii="Arial" w:hAnsi="Arial" w:cs="Arial"/>
                <w:sz w:val="18"/>
                <w:szCs w:val="18"/>
              </w:rPr>
            </w:pPr>
            <w:r>
              <w:rPr>
                <w:rFonts w:ascii="Arial" w:hAnsi="Arial" w:cs="Arial"/>
                <w:sz w:val="18"/>
                <w:szCs w:val="18"/>
              </w:rPr>
              <w:t>2.</w:t>
            </w:r>
          </w:p>
        </w:tc>
        <w:tc>
          <w:tcPr>
            <w:tcW w:w="2155" w:type="dxa"/>
            <w:tcBorders>
              <w:top w:val="single" w:sz="4" w:space="0" w:color="auto"/>
              <w:left w:val="single" w:sz="4" w:space="0" w:color="auto"/>
              <w:bottom w:val="single" w:sz="4" w:space="0" w:color="auto"/>
              <w:right w:val="single" w:sz="4" w:space="0" w:color="auto"/>
            </w:tcBorders>
          </w:tcPr>
          <w:p w14:paraId="73880DEA" w14:textId="5638BCFD" w:rsidR="00514742" w:rsidRDefault="00514742" w:rsidP="0069090A">
            <w:pPr>
              <w:pStyle w:val="Standard"/>
              <w:jc w:val="left"/>
              <w:rPr>
                <w:rFonts w:ascii="Arial" w:hAnsi="Arial" w:cs="Arial"/>
                <w:sz w:val="18"/>
                <w:szCs w:val="18"/>
              </w:rPr>
            </w:pPr>
            <w:r>
              <w:rPr>
                <w:rFonts w:ascii="Arial" w:hAnsi="Arial" w:cs="Arial"/>
                <w:sz w:val="18"/>
                <w:szCs w:val="18"/>
              </w:rPr>
              <w:t>Ponudbena cena garancije za odpravo napak (preventivno in kurativno vzdrževanje) za obdobje 36 mesecev po izteku obdobja garancije**</w:t>
            </w:r>
          </w:p>
        </w:tc>
        <w:tc>
          <w:tcPr>
            <w:tcW w:w="851" w:type="dxa"/>
            <w:tcBorders>
              <w:top w:val="single" w:sz="4" w:space="0" w:color="auto"/>
              <w:left w:val="single" w:sz="4" w:space="0" w:color="auto"/>
              <w:bottom w:val="single" w:sz="4" w:space="0" w:color="auto"/>
              <w:right w:val="single" w:sz="4" w:space="0" w:color="auto"/>
            </w:tcBorders>
          </w:tcPr>
          <w:p w14:paraId="458AB215" w14:textId="123ACF56" w:rsidR="00514742" w:rsidRDefault="00514742" w:rsidP="0069090A">
            <w:pPr>
              <w:pStyle w:val="Standard"/>
              <w:jc w:val="center"/>
              <w:rPr>
                <w:rFonts w:ascii="Arial" w:hAnsi="Arial" w:cs="Arial"/>
                <w:sz w:val="18"/>
                <w:szCs w:val="18"/>
              </w:rPr>
            </w:pPr>
            <w:r>
              <w:rPr>
                <w:rFonts w:ascii="Arial" w:hAnsi="Arial" w:cs="Arial"/>
                <w:sz w:val="18"/>
                <w:szCs w:val="18"/>
              </w:rPr>
              <w:t>Leto</w:t>
            </w:r>
          </w:p>
        </w:tc>
        <w:tc>
          <w:tcPr>
            <w:tcW w:w="567" w:type="dxa"/>
            <w:tcBorders>
              <w:top w:val="single" w:sz="4" w:space="0" w:color="auto"/>
              <w:left w:val="single" w:sz="4" w:space="0" w:color="auto"/>
              <w:bottom w:val="single" w:sz="4" w:space="0" w:color="auto"/>
              <w:right w:val="single" w:sz="4" w:space="0" w:color="auto"/>
            </w:tcBorders>
          </w:tcPr>
          <w:p w14:paraId="74DEB501" w14:textId="0D66277D" w:rsidR="00514742" w:rsidRPr="007D0EF6" w:rsidRDefault="00514742" w:rsidP="0069090A">
            <w:pPr>
              <w:pStyle w:val="Standard"/>
              <w:jc w:val="center"/>
              <w:rPr>
                <w:rFonts w:ascii="Arial" w:hAnsi="Arial" w:cs="Arial"/>
                <w:sz w:val="18"/>
                <w:szCs w:val="18"/>
              </w:rPr>
            </w:pPr>
            <w:r>
              <w:rPr>
                <w:rFonts w:ascii="Arial" w:hAnsi="Arial" w:cs="Arial"/>
                <w:sz w:val="18"/>
                <w:szCs w:val="18"/>
              </w:rPr>
              <w:t>3</w:t>
            </w:r>
          </w:p>
        </w:tc>
        <w:tc>
          <w:tcPr>
            <w:tcW w:w="1559" w:type="dxa"/>
            <w:tcBorders>
              <w:top w:val="single" w:sz="4" w:space="0" w:color="auto"/>
              <w:left w:val="single" w:sz="4" w:space="0" w:color="auto"/>
              <w:bottom w:val="single" w:sz="4" w:space="0" w:color="auto"/>
              <w:right w:val="single" w:sz="4" w:space="0" w:color="auto"/>
            </w:tcBorders>
          </w:tcPr>
          <w:p w14:paraId="1ED2DE5A" w14:textId="77777777" w:rsidR="00514742" w:rsidRPr="007D0EF6" w:rsidRDefault="00514742" w:rsidP="0069090A">
            <w:pPr>
              <w:pStyle w:val="Standard"/>
              <w:jc w:val="right"/>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18DCFDF" w14:textId="77777777" w:rsidR="00514742" w:rsidRDefault="00514742" w:rsidP="0069090A">
            <w:pPr>
              <w:pStyle w:val="Standard"/>
              <w:jc w:val="right"/>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AA8E742" w14:textId="72D93331" w:rsidR="00514742" w:rsidRDefault="00514742" w:rsidP="0069090A">
            <w:pPr>
              <w:pStyle w:val="Standard"/>
              <w:jc w:val="right"/>
              <w:rPr>
                <w:rFonts w:ascii="Arial" w:hAnsi="Arial" w:cs="Arial"/>
                <w:sz w:val="18"/>
                <w:szCs w:val="18"/>
              </w:rPr>
            </w:pPr>
          </w:p>
        </w:tc>
      </w:tr>
      <w:tr w:rsidR="00514742" w:rsidRPr="00BC50D5" w14:paraId="720E15F2" w14:textId="77777777" w:rsidTr="00D631BA">
        <w:trPr>
          <w:trHeight w:val="612"/>
        </w:trPr>
        <w:tc>
          <w:tcPr>
            <w:tcW w:w="567" w:type="dxa"/>
            <w:shd w:val="clear" w:color="auto" w:fill="D9D9D9" w:themeFill="background1" w:themeFillShade="D9"/>
            <w:hideMark/>
          </w:tcPr>
          <w:p w14:paraId="36278D04" w14:textId="77777777" w:rsidR="00514742" w:rsidRPr="007D0EF6" w:rsidRDefault="00514742" w:rsidP="00A36BDA">
            <w:pPr>
              <w:pStyle w:val="Standard"/>
              <w:jc w:val="center"/>
              <w:rPr>
                <w:rFonts w:ascii="Arial" w:hAnsi="Arial" w:cs="Arial"/>
                <w:b/>
                <w:bCs/>
                <w:sz w:val="18"/>
                <w:szCs w:val="18"/>
              </w:rPr>
            </w:pPr>
            <w:r w:rsidRPr="007D0EF6">
              <w:rPr>
                <w:rFonts w:ascii="Arial" w:hAnsi="Arial" w:cs="Arial"/>
                <w:b/>
                <w:bCs/>
                <w:sz w:val="18"/>
                <w:szCs w:val="18"/>
              </w:rPr>
              <w:t>Št.</w:t>
            </w:r>
          </w:p>
        </w:tc>
        <w:tc>
          <w:tcPr>
            <w:tcW w:w="2155" w:type="dxa"/>
            <w:shd w:val="clear" w:color="auto" w:fill="D9D9D9" w:themeFill="background1" w:themeFillShade="D9"/>
            <w:hideMark/>
          </w:tcPr>
          <w:p w14:paraId="2659AFE4" w14:textId="12658073" w:rsidR="00514742" w:rsidRPr="007D0EF6" w:rsidRDefault="00514742" w:rsidP="00A36BDA">
            <w:pPr>
              <w:pStyle w:val="Standard"/>
              <w:jc w:val="center"/>
              <w:rPr>
                <w:rFonts w:ascii="Arial" w:hAnsi="Arial" w:cs="Arial"/>
                <w:b/>
                <w:bCs/>
                <w:sz w:val="18"/>
                <w:szCs w:val="18"/>
              </w:rPr>
            </w:pPr>
            <w:r w:rsidRPr="007D0EF6">
              <w:rPr>
                <w:rFonts w:ascii="Arial" w:hAnsi="Arial" w:cs="Arial"/>
                <w:b/>
                <w:bCs/>
                <w:sz w:val="18"/>
                <w:szCs w:val="18"/>
              </w:rPr>
              <w:t>Postavka</w:t>
            </w:r>
            <w:r>
              <w:rPr>
                <w:rFonts w:ascii="Arial" w:hAnsi="Arial" w:cs="Arial"/>
                <w:b/>
                <w:bCs/>
                <w:sz w:val="18"/>
                <w:szCs w:val="18"/>
              </w:rPr>
              <w:t xml:space="preserve"> Reagenti za obdobje 5 let (60 mesecev)</w:t>
            </w:r>
          </w:p>
        </w:tc>
        <w:tc>
          <w:tcPr>
            <w:tcW w:w="851" w:type="dxa"/>
            <w:shd w:val="clear" w:color="auto" w:fill="D9D9D9" w:themeFill="background1" w:themeFillShade="D9"/>
            <w:hideMark/>
          </w:tcPr>
          <w:p w14:paraId="59BD84B6" w14:textId="77777777" w:rsidR="00514742" w:rsidRPr="007D0EF6" w:rsidRDefault="00514742" w:rsidP="00A36BDA">
            <w:pPr>
              <w:pStyle w:val="Standard"/>
              <w:jc w:val="center"/>
              <w:rPr>
                <w:rFonts w:ascii="Arial" w:hAnsi="Arial" w:cs="Arial"/>
                <w:b/>
                <w:bCs/>
                <w:sz w:val="18"/>
                <w:szCs w:val="18"/>
              </w:rPr>
            </w:pPr>
            <w:r w:rsidRPr="007D0EF6">
              <w:rPr>
                <w:rFonts w:ascii="Arial" w:hAnsi="Arial" w:cs="Arial"/>
                <w:b/>
                <w:bCs/>
                <w:sz w:val="18"/>
                <w:szCs w:val="18"/>
              </w:rPr>
              <w:t>Enota mere</w:t>
            </w:r>
          </w:p>
        </w:tc>
        <w:tc>
          <w:tcPr>
            <w:tcW w:w="567" w:type="dxa"/>
            <w:shd w:val="clear" w:color="auto" w:fill="D9D9D9" w:themeFill="background1" w:themeFillShade="D9"/>
            <w:hideMark/>
          </w:tcPr>
          <w:p w14:paraId="56990D83" w14:textId="77777777" w:rsidR="00514742" w:rsidRPr="007D0EF6" w:rsidRDefault="00514742" w:rsidP="00A36BDA">
            <w:pPr>
              <w:pStyle w:val="Standard"/>
              <w:jc w:val="center"/>
              <w:rPr>
                <w:rFonts w:ascii="Arial" w:hAnsi="Arial" w:cs="Arial"/>
                <w:b/>
                <w:bCs/>
                <w:sz w:val="18"/>
                <w:szCs w:val="18"/>
              </w:rPr>
            </w:pPr>
            <w:r w:rsidRPr="007D0EF6">
              <w:rPr>
                <w:rFonts w:ascii="Arial" w:hAnsi="Arial" w:cs="Arial"/>
                <w:b/>
                <w:bCs/>
                <w:sz w:val="18"/>
                <w:szCs w:val="18"/>
              </w:rPr>
              <w:t>Kol.</w:t>
            </w:r>
          </w:p>
        </w:tc>
        <w:tc>
          <w:tcPr>
            <w:tcW w:w="1559" w:type="dxa"/>
            <w:shd w:val="clear" w:color="auto" w:fill="D9D9D9" w:themeFill="background1" w:themeFillShade="D9"/>
            <w:hideMark/>
          </w:tcPr>
          <w:p w14:paraId="48A83ACC" w14:textId="77777777" w:rsidR="00514742" w:rsidRPr="007D0EF6" w:rsidRDefault="00514742" w:rsidP="00A36BDA">
            <w:pPr>
              <w:pStyle w:val="Standard"/>
              <w:jc w:val="center"/>
              <w:rPr>
                <w:rFonts w:ascii="Arial" w:hAnsi="Arial" w:cs="Arial"/>
                <w:b/>
                <w:bCs/>
                <w:sz w:val="18"/>
                <w:szCs w:val="18"/>
              </w:rPr>
            </w:pPr>
            <w:r w:rsidRPr="007D0EF6">
              <w:rPr>
                <w:rFonts w:ascii="Arial" w:hAnsi="Arial" w:cs="Arial"/>
                <w:b/>
                <w:bCs/>
                <w:sz w:val="18"/>
                <w:szCs w:val="18"/>
              </w:rPr>
              <w:t xml:space="preserve">Cena na </w:t>
            </w:r>
            <w:r>
              <w:rPr>
                <w:rFonts w:ascii="Arial" w:hAnsi="Arial" w:cs="Arial"/>
                <w:b/>
                <w:bCs/>
                <w:sz w:val="18"/>
                <w:szCs w:val="18"/>
              </w:rPr>
              <w:t>enoto mere</w:t>
            </w:r>
            <w:r w:rsidRPr="007D0EF6">
              <w:rPr>
                <w:rFonts w:ascii="Arial" w:hAnsi="Arial" w:cs="Arial"/>
                <w:b/>
                <w:bCs/>
                <w:sz w:val="18"/>
                <w:szCs w:val="18"/>
              </w:rPr>
              <w:t xml:space="preserve"> v EUR brez DDV</w:t>
            </w:r>
          </w:p>
        </w:tc>
        <w:tc>
          <w:tcPr>
            <w:tcW w:w="1559" w:type="dxa"/>
            <w:shd w:val="clear" w:color="auto" w:fill="D9D9D9" w:themeFill="background1" w:themeFillShade="D9"/>
          </w:tcPr>
          <w:p w14:paraId="4AE3252E" w14:textId="0EDD4CE7" w:rsidR="00514742" w:rsidRPr="007D0EF6" w:rsidRDefault="003E2D1E" w:rsidP="00A36BDA">
            <w:pPr>
              <w:pStyle w:val="Standard"/>
              <w:jc w:val="center"/>
              <w:rPr>
                <w:rFonts w:ascii="Arial" w:hAnsi="Arial" w:cs="Arial"/>
                <w:b/>
                <w:bCs/>
                <w:sz w:val="18"/>
                <w:szCs w:val="18"/>
              </w:rPr>
            </w:pPr>
            <w:r w:rsidRPr="007D0EF6">
              <w:rPr>
                <w:rFonts w:ascii="Arial" w:hAnsi="Arial" w:cs="Arial"/>
                <w:b/>
                <w:bCs/>
                <w:sz w:val="18"/>
                <w:szCs w:val="18"/>
              </w:rPr>
              <w:t>Cena postavke v EUR brez DDV</w:t>
            </w:r>
          </w:p>
        </w:tc>
        <w:tc>
          <w:tcPr>
            <w:tcW w:w="1701" w:type="dxa"/>
            <w:shd w:val="clear" w:color="auto" w:fill="D9D9D9" w:themeFill="background1" w:themeFillShade="D9"/>
            <w:hideMark/>
          </w:tcPr>
          <w:p w14:paraId="78E486A3" w14:textId="788CB9DC" w:rsidR="00514742" w:rsidRPr="007D0EF6" w:rsidRDefault="00514742" w:rsidP="00A36BDA">
            <w:pPr>
              <w:pStyle w:val="Standard"/>
              <w:jc w:val="center"/>
              <w:rPr>
                <w:rFonts w:ascii="Arial" w:hAnsi="Arial" w:cs="Arial"/>
                <w:b/>
                <w:bCs/>
                <w:sz w:val="18"/>
                <w:szCs w:val="18"/>
              </w:rPr>
            </w:pPr>
            <w:r w:rsidRPr="007D0EF6">
              <w:rPr>
                <w:rFonts w:ascii="Arial" w:hAnsi="Arial" w:cs="Arial"/>
                <w:b/>
                <w:bCs/>
                <w:sz w:val="18"/>
                <w:szCs w:val="18"/>
              </w:rPr>
              <w:t>Cena postavke v EUR z DDV</w:t>
            </w:r>
          </w:p>
        </w:tc>
      </w:tr>
      <w:tr w:rsidR="00514742" w:rsidRPr="00BC50D5" w14:paraId="2BF5DD7A" w14:textId="77777777" w:rsidTr="00D631BA">
        <w:trPr>
          <w:trHeight w:val="301"/>
        </w:trPr>
        <w:tc>
          <w:tcPr>
            <w:tcW w:w="567" w:type="dxa"/>
            <w:hideMark/>
          </w:tcPr>
          <w:p w14:paraId="216CD323" w14:textId="2209E3FA" w:rsidR="00514742" w:rsidRPr="007D0EF6" w:rsidRDefault="00514742" w:rsidP="00A36BDA">
            <w:pPr>
              <w:pStyle w:val="Standard"/>
              <w:rPr>
                <w:rFonts w:ascii="Arial" w:hAnsi="Arial" w:cs="Arial"/>
                <w:sz w:val="18"/>
                <w:szCs w:val="18"/>
              </w:rPr>
            </w:pPr>
            <w:r>
              <w:rPr>
                <w:rFonts w:ascii="Arial" w:hAnsi="Arial" w:cs="Arial"/>
                <w:sz w:val="18"/>
                <w:szCs w:val="18"/>
              </w:rPr>
              <w:t>3</w:t>
            </w:r>
            <w:r w:rsidRPr="007D0EF6">
              <w:rPr>
                <w:rFonts w:ascii="Arial" w:hAnsi="Arial" w:cs="Arial"/>
                <w:sz w:val="18"/>
                <w:szCs w:val="18"/>
              </w:rPr>
              <w:t>.</w:t>
            </w:r>
          </w:p>
        </w:tc>
        <w:tc>
          <w:tcPr>
            <w:tcW w:w="2155" w:type="dxa"/>
            <w:hideMark/>
          </w:tcPr>
          <w:p w14:paraId="1EDD318B" w14:textId="6C586245" w:rsidR="00514742" w:rsidRPr="007D0EF6" w:rsidRDefault="00514742" w:rsidP="00A36BDA">
            <w:pPr>
              <w:pStyle w:val="Standard"/>
              <w:jc w:val="left"/>
              <w:rPr>
                <w:rFonts w:ascii="Arial" w:hAnsi="Arial" w:cs="Arial"/>
                <w:sz w:val="18"/>
                <w:szCs w:val="18"/>
              </w:rPr>
            </w:pPr>
            <w:r>
              <w:rPr>
                <w:rFonts w:ascii="Arial" w:hAnsi="Arial" w:cs="Arial"/>
                <w:sz w:val="18"/>
                <w:szCs w:val="18"/>
              </w:rPr>
              <w:t xml:space="preserve">Ponudbena cena reagentov z dolžino branj 2x150 </w:t>
            </w:r>
            <w:proofErr w:type="spellStart"/>
            <w:r>
              <w:rPr>
                <w:rFonts w:ascii="Arial" w:hAnsi="Arial" w:cs="Arial"/>
                <w:sz w:val="18"/>
                <w:szCs w:val="18"/>
              </w:rPr>
              <w:t>bp</w:t>
            </w:r>
            <w:proofErr w:type="spellEnd"/>
            <w:r>
              <w:rPr>
                <w:rFonts w:ascii="Arial" w:hAnsi="Arial" w:cs="Arial"/>
                <w:sz w:val="18"/>
                <w:szCs w:val="18"/>
              </w:rPr>
              <w:t xml:space="preserve"> in 25 M odčitkov</w:t>
            </w:r>
          </w:p>
        </w:tc>
        <w:tc>
          <w:tcPr>
            <w:tcW w:w="851" w:type="dxa"/>
            <w:hideMark/>
          </w:tcPr>
          <w:p w14:paraId="26C25E6A" w14:textId="5185E7A8" w:rsidR="00514742" w:rsidRPr="007D0EF6" w:rsidRDefault="00514742" w:rsidP="00A36BDA">
            <w:pPr>
              <w:pStyle w:val="Standard"/>
              <w:jc w:val="center"/>
              <w:rPr>
                <w:rFonts w:ascii="Arial" w:hAnsi="Arial" w:cs="Arial"/>
                <w:sz w:val="18"/>
                <w:szCs w:val="18"/>
              </w:rPr>
            </w:pPr>
            <w:r>
              <w:rPr>
                <w:rFonts w:ascii="Arial" w:hAnsi="Arial" w:cs="Arial"/>
                <w:sz w:val="18"/>
                <w:szCs w:val="18"/>
              </w:rPr>
              <w:t>Kos</w:t>
            </w:r>
          </w:p>
        </w:tc>
        <w:tc>
          <w:tcPr>
            <w:tcW w:w="567" w:type="dxa"/>
            <w:hideMark/>
          </w:tcPr>
          <w:p w14:paraId="09ACD5D6" w14:textId="7DF42CE7" w:rsidR="00514742" w:rsidRPr="007D0EF6" w:rsidRDefault="00514742" w:rsidP="00A36BDA">
            <w:pPr>
              <w:pStyle w:val="Standard"/>
              <w:jc w:val="center"/>
              <w:rPr>
                <w:rFonts w:ascii="Arial" w:hAnsi="Arial" w:cs="Arial"/>
                <w:sz w:val="18"/>
                <w:szCs w:val="18"/>
              </w:rPr>
            </w:pPr>
            <w:r>
              <w:rPr>
                <w:rFonts w:ascii="Arial" w:hAnsi="Arial" w:cs="Arial"/>
                <w:sz w:val="18"/>
                <w:szCs w:val="18"/>
              </w:rPr>
              <w:t>200</w:t>
            </w:r>
          </w:p>
        </w:tc>
        <w:tc>
          <w:tcPr>
            <w:tcW w:w="1559" w:type="dxa"/>
          </w:tcPr>
          <w:p w14:paraId="4694379A" w14:textId="77777777" w:rsidR="00514742" w:rsidRPr="007D0EF6" w:rsidRDefault="00514742" w:rsidP="00A36BDA">
            <w:pPr>
              <w:pStyle w:val="Standard"/>
              <w:jc w:val="right"/>
              <w:rPr>
                <w:rFonts w:ascii="Arial" w:hAnsi="Arial" w:cs="Arial"/>
                <w:sz w:val="18"/>
                <w:szCs w:val="18"/>
              </w:rPr>
            </w:pPr>
          </w:p>
        </w:tc>
        <w:tc>
          <w:tcPr>
            <w:tcW w:w="1559" w:type="dxa"/>
          </w:tcPr>
          <w:p w14:paraId="648835E3" w14:textId="77777777" w:rsidR="00514742" w:rsidRPr="007D0EF6" w:rsidRDefault="00514742" w:rsidP="00A36BDA">
            <w:pPr>
              <w:pStyle w:val="Standard"/>
              <w:jc w:val="right"/>
              <w:rPr>
                <w:rFonts w:ascii="Arial" w:hAnsi="Arial" w:cs="Arial"/>
                <w:sz w:val="18"/>
                <w:szCs w:val="18"/>
              </w:rPr>
            </w:pPr>
          </w:p>
        </w:tc>
        <w:tc>
          <w:tcPr>
            <w:tcW w:w="1701" w:type="dxa"/>
          </w:tcPr>
          <w:p w14:paraId="3F25E603" w14:textId="7C9B152C" w:rsidR="00514742" w:rsidRPr="007D0EF6" w:rsidRDefault="00514742" w:rsidP="00A36BDA">
            <w:pPr>
              <w:pStyle w:val="Standard"/>
              <w:jc w:val="right"/>
              <w:rPr>
                <w:rFonts w:ascii="Arial" w:hAnsi="Arial" w:cs="Arial"/>
                <w:sz w:val="18"/>
                <w:szCs w:val="18"/>
              </w:rPr>
            </w:pPr>
          </w:p>
        </w:tc>
      </w:tr>
      <w:tr w:rsidR="00514742" w:rsidRPr="00BC50D5" w14:paraId="0A701C56" w14:textId="77777777" w:rsidTr="00D631BA">
        <w:trPr>
          <w:trHeight w:val="301"/>
        </w:trPr>
        <w:tc>
          <w:tcPr>
            <w:tcW w:w="567" w:type="dxa"/>
          </w:tcPr>
          <w:p w14:paraId="37DE40DD" w14:textId="5503EE75" w:rsidR="00514742" w:rsidRDefault="00514742" w:rsidP="00A36BDA">
            <w:pPr>
              <w:pStyle w:val="Standard"/>
              <w:rPr>
                <w:rFonts w:ascii="Arial" w:hAnsi="Arial" w:cs="Arial"/>
                <w:sz w:val="18"/>
                <w:szCs w:val="18"/>
              </w:rPr>
            </w:pPr>
            <w:r>
              <w:rPr>
                <w:rFonts w:ascii="Arial" w:hAnsi="Arial" w:cs="Arial"/>
                <w:sz w:val="18"/>
                <w:szCs w:val="18"/>
              </w:rPr>
              <w:t>4.</w:t>
            </w:r>
          </w:p>
        </w:tc>
        <w:tc>
          <w:tcPr>
            <w:tcW w:w="2155" w:type="dxa"/>
          </w:tcPr>
          <w:p w14:paraId="646B3127" w14:textId="5918375D" w:rsidR="00514742" w:rsidRDefault="00514742" w:rsidP="00A36BDA">
            <w:pPr>
              <w:pStyle w:val="Standard"/>
              <w:jc w:val="left"/>
              <w:rPr>
                <w:rFonts w:ascii="Arial" w:hAnsi="Arial" w:cs="Arial"/>
                <w:sz w:val="18"/>
                <w:szCs w:val="18"/>
              </w:rPr>
            </w:pPr>
            <w:r>
              <w:rPr>
                <w:rFonts w:ascii="Arial" w:hAnsi="Arial" w:cs="Arial"/>
                <w:sz w:val="18"/>
                <w:szCs w:val="18"/>
              </w:rPr>
              <w:t xml:space="preserve">Ponudbena cena reagentov z dolžino branj 2x300 </w:t>
            </w:r>
            <w:proofErr w:type="spellStart"/>
            <w:r>
              <w:rPr>
                <w:rFonts w:ascii="Arial" w:hAnsi="Arial" w:cs="Arial"/>
                <w:sz w:val="18"/>
                <w:szCs w:val="18"/>
              </w:rPr>
              <w:t>bp</w:t>
            </w:r>
            <w:proofErr w:type="spellEnd"/>
            <w:r>
              <w:rPr>
                <w:rFonts w:ascii="Arial" w:hAnsi="Arial" w:cs="Arial"/>
                <w:sz w:val="18"/>
                <w:szCs w:val="18"/>
              </w:rPr>
              <w:t xml:space="preserve"> in 25 M odčitkov</w:t>
            </w:r>
          </w:p>
        </w:tc>
        <w:tc>
          <w:tcPr>
            <w:tcW w:w="851" w:type="dxa"/>
          </w:tcPr>
          <w:p w14:paraId="7F49A152" w14:textId="28602D7F" w:rsidR="00514742" w:rsidRDefault="00514742" w:rsidP="00A36BDA">
            <w:pPr>
              <w:pStyle w:val="Standard"/>
              <w:jc w:val="center"/>
              <w:rPr>
                <w:rFonts w:ascii="Arial" w:hAnsi="Arial" w:cs="Arial"/>
                <w:sz w:val="18"/>
                <w:szCs w:val="18"/>
              </w:rPr>
            </w:pPr>
            <w:r>
              <w:rPr>
                <w:rFonts w:ascii="Arial" w:hAnsi="Arial" w:cs="Arial"/>
                <w:sz w:val="18"/>
                <w:szCs w:val="18"/>
              </w:rPr>
              <w:t>Kos</w:t>
            </w:r>
          </w:p>
        </w:tc>
        <w:tc>
          <w:tcPr>
            <w:tcW w:w="567" w:type="dxa"/>
          </w:tcPr>
          <w:p w14:paraId="46BEC62B" w14:textId="252DA2D1" w:rsidR="00514742" w:rsidRPr="007D0EF6" w:rsidRDefault="00514742" w:rsidP="00A36BDA">
            <w:pPr>
              <w:pStyle w:val="Standard"/>
              <w:jc w:val="center"/>
              <w:rPr>
                <w:rFonts w:ascii="Arial" w:hAnsi="Arial" w:cs="Arial"/>
                <w:sz w:val="18"/>
                <w:szCs w:val="18"/>
              </w:rPr>
            </w:pPr>
            <w:r>
              <w:rPr>
                <w:rFonts w:ascii="Arial" w:hAnsi="Arial" w:cs="Arial"/>
                <w:sz w:val="18"/>
                <w:szCs w:val="18"/>
              </w:rPr>
              <w:t>120</w:t>
            </w:r>
          </w:p>
        </w:tc>
        <w:tc>
          <w:tcPr>
            <w:tcW w:w="1559" w:type="dxa"/>
          </w:tcPr>
          <w:p w14:paraId="1FC5315F" w14:textId="77777777" w:rsidR="00514742" w:rsidRPr="007D0EF6" w:rsidRDefault="00514742" w:rsidP="00A36BDA">
            <w:pPr>
              <w:pStyle w:val="Standard"/>
              <w:jc w:val="right"/>
              <w:rPr>
                <w:rFonts w:ascii="Arial" w:hAnsi="Arial" w:cs="Arial"/>
                <w:sz w:val="18"/>
                <w:szCs w:val="18"/>
              </w:rPr>
            </w:pPr>
          </w:p>
        </w:tc>
        <w:tc>
          <w:tcPr>
            <w:tcW w:w="1559" w:type="dxa"/>
          </w:tcPr>
          <w:p w14:paraId="20349AEE" w14:textId="77777777" w:rsidR="00514742" w:rsidRPr="007D0EF6" w:rsidRDefault="00514742" w:rsidP="00A36BDA">
            <w:pPr>
              <w:pStyle w:val="Standard"/>
              <w:jc w:val="right"/>
              <w:rPr>
                <w:rFonts w:ascii="Arial" w:hAnsi="Arial" w:cs="Arial"/>
                <w:sz w:val="18"/>
                <w:szCs w:val="18"/>
              </w:rPr>
            </w:pPr>
          </w:p>
        </w:tc>
        <w:tc>
          <w:tcPr>
            <w:tcW w:w="1701" w:type="dxa"/>
          </w:tcPr>
          <w:p w14:paraId="6B03C381" w14:textId="793C7A81" w:rsidR="00514742" w:rsidRPr="007D0EF6" w:rsidRDefault="00514742" w:rsidP="00A36BDA">
            <w:pPr>
              <w:pStyle w:val="Standard"/>
              <w:jc w:val="right"/>
              <w:rPr>
                <w:rFonts w:ascii="Arial" w:hAnsi="Arial" w:cs="Arial"/>
                <w:sz w:val="18"/>
                <w:szCs w:val="18"/>
              </w:rPr>
            </w:pPr>
          </w:p>
        </w:tc>
      </w:tr>
      <w:tr w:rsidR="00514742" w:rsidRPr="00BC50D5" w14:paraId="2A4389D5" w14:textId="77777777" w:rsidTr="00D631BA">
        <w:trPr>
          <w:trHeight w:val="301"/>
        </w:trPr>
        <w:tc>
          <w:tcPr>
            <w:tcW w:w="567" w:type="dxa"/>
          </w:tcPr>
          <w:p w14:paraId="7C78CFF8" w14:textId="31D46A1F" w:rsidR="00514742" w:rsidRDefault="00514742" w:rsidP="00A36BDA">
            <w:pPr>
              <w:pStyle w:val="Standard"/>
              <w:rPr>
                <w:rFonts w:ascii="Arial" w:hAnsi="Arial" w:cs="Arial"/>
                <w:sz w:val="18"/>
                <w:szCs w:val="18"/>
              </w:rPr>
            </w:pPr>
            <w:r>
              <w:rPr>
                <w:rFonts w:ascii="Arial" w:hAnsi="Arial" w:cs="Arial"/>
                <w:sz w:val="18"/>
                <w:szCs w:val="18"/>
              </w:rPr>
              <w:t>5.</w:t>
            </w:r>
          </w:p>
        </w:tc>
        <w:tc>
          <w:tcPr>
            <w:tcW w:w="2155" w:type="dxa"/>
          </w:tcPr>
          <w:p w14:paraId="41CF6863" w14:textId="1110D63C" w:rsidR="00514742" w:rsidRDefault="00514742" w:rsidP="00A36BDA">
            <w:pPr>
              <w:pStyle w:val="Standard"/>
              <w:jc w:val="left"/>
              <w:rPr>
                <w:rFonts w:ascii="Arial" w:hAnsi="Arial" w:cs="Arial"/>
                <w:sz w:val="18"/>
                <w:szCs w:val="18"/>
              </w:rPr>
            </w:pPr>
            <w:r>
              <w:rPr>
                <w:rFonts w:ascii="Arial" w:hAnsi="Arial" w:cs="Arial"/>
                <w:sz w:val="18"/>
                <w:szCs w:val="18"/>
              </w:rPr>
              <w:t xml:space="preserve">Ponudbena cena reagentov z dolžino branj 2x150 </w:t>
            </w:r>
            <w:proofErr w:type="spellStart"/>
            <w:r>
              <w:rPr>
                <w:rFonts w:ascii="Arial" w:hAnsi="Arial" w:cs="Arial"/>
                <w:sz w:val="18"/>
                <w:szCs w:val="18"/>
              </w:rPr>
              <w:t>bp</w:t>
            </w:r>
            <w:proofErr w:type="spellEnd"/>
            <w:r>
              <w:rPr>
                <w:rFonts w:ascii="Arial" w:hAnsi="Arial" w:cs="Arial"/>
                <w:sz w:val="18"/>
                <w:szCs w:val="18"/>
              </w:rPr>
              <w:t xml:space="preserve"> in 50 M odčitkov</w:t>
            </w:r>
          </w:p>
        </w:tc>
        <w:tc>
          <w:tcPr>
            <w:tcW w:w="851" w:type="dxa"/>
          </w:tcPr>
          <w:p w14:paraId="4CE46B37" w14:textId="17872F42" w:rsidR="00514742" w:rsidRDefault="00514742" w:rsidP="00A36BDA">
            <w:pPr>
              <w:pStyle w:val="Standard"/>
              <w:jc w:val="center"/>
              <w:rPr>
                <w:rFonts w:ascii="Arial" w:hAnsi="Arial" w:cs="Arial"/>
                <w:sz w:val="18"/>
                <w:szCs w:val="18"/>
              </w:rPr>
            </w:pPr>
            <w:r>
              <w:rPr>
                <w:rFonts w:ascii="Arial" w:hAnsi="Arial" w:cs="Arial"/>
                <w:sz w:val="18"/>
                <w:szCs w:val="18"/>
              </w:rPr>
              <w:t>Kos</w:t>
            </w:r>
          </w:p>
        </w:tc>
        <w:tc>
          <w:tcPr>
            <w:tcW w:w="567" w:type="dxa"/>
          </w:tcPr>
          <w:p w14:paraId="71F2013B" w14:textId="47AFC5C1" w:rsidR="00514742" w:rsidRPr="007D0EF6" w:rsidRDefault="00514742" w:rsidP="00A36BDA">
            <w:pPr>
              <w:pStyle w:val="Standard"/>
              <w:jc w:val="center"/>
              <w:rPr>
                <w:rFonts w:ascii="Arial" w:hAnsi="Arial" w:cs="Arial"/>
                <w:sz w:val="18"/>
                <w:szCs w:val="18"/>
              </w:rPr>
            </w:pPr>
            <w:r>
              <w:rPr>
                <w:rFonts w:ascii="Arial" w:hAnsi="Arial" w:cs="Arial"/>
                <w:sz w:val="18"/>
                <w:szCs w:val="18"/>
              </w:rPr>
              <w:t>25</w:t>
            </w:r>
          </w:p>
        </w:tc>
        <w:tc>
          <w:tcPr>
            <w:tcW w:w="1559" w:type="dxa"/>
          </w:tcPr>
          <w:p w14:paraId="6C2635FB" w14:textId="77777777" w:rsidR="00514742" w:rsidRPr="007D0EF6" w:rsidRDefault="00514742" w:rsidP="00A36BDA">
            <w:pPr>
              <w:pStyle w:val="Standard"/>
              <w:jc w:val="right"/>
              <w:rPr>
                <w:rFonts w:ascii="Arial" w:hAnsi="Arial" w:cs="Arial"/>
                <w:sz w:val="18"/>
                <w:szCs w:val="18"/>
              </w:rPr>
            </w:pPr>
          </w:p>
        </w:tc>
        <w:tc>
          <w:tcPr>
            <w:tcW w:w="1559" w:type="dxa"/>
          </w:tcPr>
          <w:p w14:paraId="6EAC9100" w14:textId="77777777" w:rsidR="00514742" w:rsidRPr="007D0EF6" w:rsidRDefault="00514742" w:rsidP="00A36BDA">
            <w:pPr>
              <w:pStyle w:val="Standard"/>
              <w:jc w:val="right"/>
              <w:rPr>
                <w:rFonts w:ascii="Arial" w:hAnsi="Arial" w:cs="Arial"/>
                <w:sz w:val="18"/>
                <w:szCs w:val="18"/>
              </w:rPr>
            </w:pPr>
          </w:p>
        </w:tc>
        <w:tc>
          <w:tcPr>
            <w:tcW w:w="1701" w:type="dxa"/>
          </w:tcPr>
          <w:p w14:paraId="10F1E0A3" w14:textId="70B86FF9" w:rsidR="00514742" w:rsidRPr="007D0EF6" w:rsidRDefault="00514742" w:rsidP="00A36BDA">
            <w:pPr>
              <w:pStyle w:val="Standard"/>
              <w:jc w:val="right"/>
              <w:rPr>
                <w:rFonts w:ascii="Arial" w:hAnsi="Arial" w:cs="Arial"/>
                <w:sz w:val="18"/>
                <w:szCs w:val="18"/>
              </w:rPr>
            </w:pPr>
          </w:p>
        </w:tc>
      </w:tr>
      <w:tr w:rsidR="00514742" w:rsidRPr="00BC50D5" w14:paraId="7D8097AE" w14:textId="77777777" w:rsidTr="00D631BA">
        <w:trPr>
          <w:trHeight w:val="301"/>
        </w:trPr>
        <w:tc>
          <w:tcPr>
            <w:tcW w:w="567" w:type="dxa"/>
          </w:tcPr>
          <w:p w14:paraId="23CC7AC9" w14:textId="11DECDA7" w:rsidR="00514742" w:rsidRDefault="00514742" w:rsidP="00A36BDA">
            <w:pPr>
              <w:pStyle w:val="Standard"/>
              <w:rPr>
                <w:rFonts w:ascii="Arial" w:hAnsi="Arial" w:cs="Arial"/>
                <w:sz w:val="18"/>
                <w:szCs w:val="18"/>
              </w:rPr>
            </w:pPr>
            <w:r>
              <w:rPr>
                <w:rFonts w:ascii="Arial" w:hAnsi="Arial" w:cs="Arial"/>
                <w:sz w:val="18"/>
                <w:szCs w:val="18"/>
              </w:rPr>
              <w:t>6.</w:t>
            </w:r>
          </w:p>
        </w:tc>
        <w:tc>
          <w:tcPr>
            <w:tcW w:w="2155" w:type="dxa"/>
          </w:tcPr>
          <w:p w14:paraId="768F3BDF" w14:textId="2B2C42CE" w:rsidR="00514742" w:rsidRDefault="00514742" w:rsidP="00A36BDA">
            <w:pPr>
              <w:pStyle w:val="Standard"/>
              <w:jc w:val="left"/>
              <w:rPr>
                <w:rFonts w:ascii="Arial" w:hAnsi="Arial" w:cs="Arial"/>
                <w:sz w:val="18"/>
                <w:szCs w:val="18"/>
              </w:rPr>
            </w:pPr>
            <w:r>
              <w:rPr>
                <w:rFonts w:ascii="Arial" w:hAnsi="Arial" w:cs="Arial"/>
                <w:sz w:val="18"/>
                <w:szCs w:val="18"/>
              </w:rPr>
              <w:t xml:space="preserve">Ponudbena cena reagentov z dolžino branj 2x300 </w:t>
            </w:r>
            <w:proofErr w:type="spellStart"/>
            <w:r>
              <w:rPr>
                <w:rFonts w:ascii="Arial" w:hAnsi="Arial" w:cs="Arial"/>
                <w:sz w:val="18"/>
                <w:szCs w:val="18"/>
              </w:rPr>
              <w:t>bp</w:t>
            </w:r>
            <w:proofErr w:type="spellEnd"/>
            <w:r>
              <w:rPr>
                <w:rFonts w:ascii="Arial" w:hAnsi="Arial" w:cs="Arial"/>
                <w:sz w:val="18"/>
                <w:szCs w:val="18"/>
              </w:rPr>
              <w:t xml:space="preserve"> in 50 M odčitkov</w:t>
            </w:r>
          </w:p>
        </w:tc>
        <w:tc>
          <w:tcPr>
            <w:tcW w:w="851" w:type="dxa"/>
          </w:tcPr>
          <w:p w14:paraId="6FF8C575" w14:textId="01F5F30B" w:rsidR="00514742" w:rsidRDefault="00514742" w:rsidP="00A36BDA">
            <w:pPr>
              <w:pStyle w:val="Standard"/>
              <w:jc w:val="center"/>
              <w:rPr>
                <w:rFonts w:ascii="Arial" w:hAnsi="Arial" w:cs="Arial"/>
                <w:sz w:val="18"/>
                <w:szCs w:val="18"/>
              </w:rPr>
            </w:pPr>
            <w:r>
              <w:rPr>
                <w:rFonts w:ascii="Arial" w:hAnsi="Arial" w:cs="Arial"/>
                <w:sz w:val="18"/>
                <w:szCs w:val="18"/>
              </w:rPr>
              <w:t>Kos</w:t>
            </w:r>
          </w:p>
        </w:tc>
        <w:tc>
          <w:tcPr>
            <w:tcW w:w="567" w:type="dxa"/>
          </w:tcPr>
          <w:p w14:paraId="35BC05A0" w14:textId="36451259" w:rsidR="00514742" w:rsidRPr="007D0EF6" w:rsidRDefault="00514742" w:rsidP="00A36BDA">
            <w:pPr>
              <w:pStyle w:val="Standard"/>
              <w:jc w:val="center"/>
              <w:rPr>
                <w:rFonts w:ascii="Arial" w:hAnsi="Arial" w:cs="Arial"/>
                <w:sz w:val="18"/>
                <w:szCs w:val="18"/>
              </w:rPr>
            </w:pPr>
            <w:r>
              <w:rPr>
                <w:rFonts w:ascii="Arial" w:hAnsi="Arial" w:cs="Arial"/>
                <w:sz w:val="18"/>
                <w:szCs w:val="18"/>
              </w:rPr>
              <w:t>25</w:t>
            </w:r>
          </w:p>
        </w:tc>
        <w:tc>
          <w:tcPr>
            <w:tcW w:w="1559" w:type="dxa"/>
          </w:tcPr>
          <w:p w14:paraId="0930A92A" w14:textId="77777777" w:rsidR="00514742" w:rsidRPr="007D0EF6" w:rsidRDefault="00514742" w:rsidP="00A36BDA">
            <w:pPr>
              <w:pStyle w:val="Standard"/>
              <w:jc w:val="right"/>
              <w:rPr>
                <w:rFonts w:ascii="Arial" w:hAnsi="Arial" w:cs="Arial"/>
                <w:sz w:val="18"/>
                <w:szCs w:val="18"/>
              </w:rPr>
            </w:pPr>
          </w:p>
        </w:tc>
        <w:tc>
          <w:tcPr>
            <w:tcW w:w="1559" w:type="dxa"/>
          </w:tcPr>
          <w:p w14:paraId="152F59F6" w14:textId="77777777" w:rsidR="00514742" w:rsidRPr="007D0EF6" w:rsidRDefault="00514742" w:rsidP="00A36BDA">
            <w:pPr>
              <w:pStyle w:val="Standard"/>
              <w:jc w:val="right"/>
              <w:rPr>
                <w:rFonts w:ascii="Arial" w:hAnsi="Arial" w:cs="Arial"/>
                <w:sz w:val="18"/>
                <w:szCs w:val="18"/>
              </w:rPr>
            </w:pPr>
          </w:p>
        </w:tc>
        <w:tc>
          <w:tcPr>
            <w:tcW w:w="1701" w:type="dxa"/>
          </w:tcPr>
          <w:p w14:paraId="2AD66229" w14:textId="57092723" w:rsidR="00514742" w:rsidRPr="007D0EF6" w:rsidRDefault="00514742" w:rsidP="00A36BDA">
            <w:pPr>
              <w:pStyle w:val="Standard"/>
              <w:jc w:val="right"/>
              <w:rPr>
                <w:rFonts w:ascii="Arial" w:hAnsi="Arial" w:cs="Arial"/>
                <w:sz w:val="18"/>
                <w:szCs w:val="18"/>
              </w:rPr>
            </w:pPr>
          </w:p>
        </w:tc>
      </w:tr>
      <w:tr w:rsidR="00514742" w:rsidRPr="00BC50D5" w14:paraId="437B2D37" w14:textId="77777777" w:rsidTr="00D631BA">
        <w:trPr>
          <w:trHeight w:val="301"/>
        </w:trPr>
        <w:tc>
          <w:tcPr>
            <w:tcW w:w="567" w:type="dxa"/>
          </w:tcPr>
          <w:p w14:paraId="33C343E8" w14:textId="0D373B40" w:rsidR="00514742" w:rsidRDefault="00514742" w:rsidP="00A36BDA">
            <w:pPr>
              <w:pStyle w:val="Standard"/>
              <w:rPr>
                <w:rFonts w:ascii="Arial" w:hAnsi="Arial" w:cs="Arial"/>
                <w:sz w:val="18"/>
                <w:szCs w:val="18"/>
              </w:rPr>
            </w:pPr>
            <w:r>
              <w:rPr>
                <w:rFonts w:ascii="Arial" w:hAnsi="Arial" w:cs="Arial"/>
                <w:sz w:val="18"/>
                <w:szCs w:val="18"/>
              </w:rPr>
              <w:t>7.</w:t>
            </w:r>
          </w:p>
        </w:tc>
        <w:tc>
          <w:tcPr>
            <w:tcW w:w="2155" w:type="dxa"/>
          </w:tcPr>
          <w:p w14:paraId="6510E17D" w14:textId="5C0BB260" w:rsidR="00514742" w:rsidRDefault="00514742" w:rsidP="00A36BDA">
            <w:pPr>
              <w:pStyle w:val="Standard"/>
              <w:jc w:val="left"/>
              <w:rPr>
                <w:rFonts w:ascii="Arial" w:hAnsi="Arial" w:cs="Arial"/>
                <w:sz w:val="18"/>
                <w:szCs w:val="18"/>
              </w:rPr>
            </w:pPr>
            <w:r>
              <w:rPr>
                <w:rFonts w:ascii="Arial" w:hAnsi="Arial" w:cs="Arial"/>
                <w:sz w:val="18"/>
                <w:szCs w:val="18"/>
              </w:rPr>
              <w:t xml:space="preserve">Ponudbena cena reagentov z dolžino branj 2x150 </w:t>
            </w:r>
            <w:proofErr w:type="spellStart"/>
            <w:r>
              <w:rPr>
                <w:rFonts w:ascii="Arial" w:hAnsi="Arial" w:cs="Arial"/>
                <w:sz w:val="18"/>
                <w:szCs w:val="18"/>
              </w:rPr>
              <w:t>bp</w:t>
            </w:r>
            <w:proofErr w:type="spellEnd"/>
            <w:r>
              <w:rPr>
                <w:rFonts w:ascii="Arial" w:hAnsi="Arial" w:cs="Arial"/>
                <w:sz w:val="18"/>
                <w:szCs w:val="18"/>
              </w:rPr>
              <w:t xml:space="preserve"> in 100 M odčitkov</w:t>
            </w:r>
          </w:p>
        </w:tc>
        <w:tc>
          <w:tcPr>
            <w:tcW w:w="851" w:type="dxa"/>
          </w:tcPr>
          <w:p w14:paraId="53A759D1" w14:textId="2725C430" w:rsidR="00514742" w:rsidRDefault="00514742" w:rsidP="00A36BDA">
            <w:pPr>
              <w:pStyle w:val="Standard"/>
              <w:jc w:val="center"/>
              <w:rPr>
                <w:rFonts w:ascii="Arial" w:hAnsi="Arial" w:cs="Arial"/>
                <w:sz w:val="18"/>
                <w:szCs w:val="18"/>
              </w:rPr>
            </w:pPr>
            <w:r>
              <w:rPr>
                <w:rFonts w:ascii="Arial" w:hAnsi="Arial" w:cs="Arial"/>
                <w:sz w:val="18"/>
                <w:szCs w:val="18"/>
              </w:rPr>
              <w:t>Kos</w:t>
            </w:r>
          </w:p>
        </w:tc>
        <w:tc>
          <w:tcPr>
            <w:tcW w:w="567" w:type="dxa"/>
          </w:tcPr>
          <w:p w14:paraId="562D85DC" w14:textId="5BB56443" w:rsidR="00514742" w:rsidRPr="007D0EF6" w:rsidRDefault="00514742" w:rsidP="00A36BDA">
            <w:pPr>
              <w:pStyle w:val="Standard"/>
              <w:jc w:val="center"/>
              <w:rPr>
                <w:rFonts w:ascii="Arial" w:hAnsi="Arial" w:cs="Arial"/>
                <w:sz w:val="18"/>
                <w:szCs w:val="18"/>
              </w:rPr>
            </w:pPr>
            <w:r>
              <w:rPr>
                <w:rFonts w:ascii="Arial" w:hAnsi="Arial" w:cs="Arial"/>
                <w:sz w:val="18"/>
                <w:szCs w:val="18"/>
              </w:rPr>
              <w:t>50</w:t>
            </w:r>
          </w:p>
        </w:tc>
        <w:tc>
          <w:tcPr>
            <w:tcW w:w="1559" w:type="dxa"/>
          </w:tcPr>
          <w:p w14:paraId="2B752815" w14:textId="77777777" w:rsidR="00514742" w:rsidRPr="007D0EF6" w:rsidRDefault="00514742" w:rsidP="00A36BDA">
            <w:pPr>
              <w:pStyle w:val="Standard"/>
              <w:jc w:val="right"/>
              <w:rPr>
                <w:rFonts w:ascii="Arial" w:hAnsi="Arial" w:cs="Arial"/>
                <w:sz w:val="18"/>
                <w:szCs w:val="18"/>
              </w:rPr>
            </w:pPr>
          </w:p>
        </w:tc>
        <w:tc>
          <w:tcPr>
            <w:tcW w:w="1559" w:type="dxa"/>
          </w:tcPr>
          <w:p w14:paraId="36B422F5" w14:textId="77777777" w:rsidR="00514742" w:rsidRPr="007D0EF6" w:rsidRDefault="00514742" w:rsidP="00A36BDA">
            <w:pPr>
              <w:pStyle w:val="Standard"/>
              <w:jc w:val="right"/>
              <w:rPr>
                <w:rFonts w:ascii="Arial" w:hAnsi="Arial" w:cs="Arial"/>
                <w:sz w:val="18"/>
                <w:szCs w:val="18"/>
              </w:rPr>
            </w:pPr>
          </w:p>
        </w:tc>
        <w:tc>
          <w:tcPr>
            <w:tcW w:w="1701" w:type="dxa"/>
          </w:tcPr>
          <w:p w14:paraId="488F7B54" w14:textId="5D0C2A00" w:rsidR="00514742" w:rsidRPr="007D0EF6" w:rsidRDefault="00514742" w:rsidP="00A36BDA">
            <w:pPr>
              <w:pStyle w:val="Standard"/>
              <w:jc w:val="right"/>
              <w:rPr>
                <w:rFonts w:ascii="Arial" w:hAnsi="Arial" w:cs="Arial"/>
                <w:sz w:val="18"/>
                <w:szCs w:val="18"/>
              </w:rPr>
            </w:pPr>
          </w:p>
        </w:tc>
      </w:tr>
    </w:tbl>
    <w:p w14:paraId="1880259D" w14:textId="4991E04F" w:rsidR="00BC50D5" w:rsidRDefault="00BC50D5" w:rsidP="001E3532">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komplet opreme)</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r w:rsidR="00EC0CEC">
        <w:rPr>
          <w:rFonts w:ascii="Arial" w:hAnsi="Arial" w:cs="Arial"/>
          <w:i/>
          <w:iCs/>
          <w:sz w:val="18"/>
          <w:szCs w:val="18"/>
        </w:rPr>
        <w:t>ek</w:t>
      </w:r>
      <w:r>
        <w:rPr>
          <w:rFonts w:ascii="Arial" w:hAnsi="Arial" w:cs="Arial"/>
          <w:i/>
          <w:iCs/>
          <w:sz w:val="18"/>
          <w:szCs w:val="18"/>
        </w:rPr>
        <w:t xml:space="preserve"> garancije</w:t>
      </w:r>
      <w:r w:rsidR="00EC0CEC">
        <w:rPr>
          <w:rFonts w:ascii="Arial" w:hAnsi="Arial" w:cs="Arial"/>
          <w:i/>
          <w:iCs/>
          <w:sz w:val="18"/>
          <w:szCs w:val="18"/>
        </w:rPr>
        <w:t xml:space="preserve">, ki vključuje kurativno in preventivno vzdrževanje za obdobje </w:t>
      </w:r>
      <w:r w:rsidR="009B385D">
        <w:rPr>
          <w:rFonts w:ascii="Arial" w:hAnsi="Arial" w:cs="Arial"/>
          <w:i/>
          <w:iCs/>
          <w:sz w:val="18"/>
          <w:szCs w:val="18"/>
        </w:rPr>
        <w:t xml:space="preserve">24 </w:t>
      </w:r>
      <w:r w:rsidR="00EC0CEC">
        <w:rPr>
          <w:rFonts w:ascii="Arial" w:hAnsi="Arial" w:cs="Arial"/>
          <w:i/>
          <w:iCs/>
          <w:sz w:val="18"/>
          <w:szCs w:val="18"/>
        </w:rPr>
        <w:t>mesecev.</w:t>
      </w:r>
    </w:p>
    <w:p w14:paraId="56EF74AC" w14:textId="37F92C58" w:rsidR="00CE7649" w:rsidRDefault="001E0A85" w:rsidP="001E3532">
      <w:pPr>
        <w:spacing w:before="225" w:after="225" w:line="240" w:lineRule="auto"/>
        <w:jc w:val="both"/>
        <w:rPr>
          <w:rFonts w:ascii="Arial" w:hAnsi="Arial" w:cs="Arial"/>
          <w:i/>
          <w:iCs/>
          <w:sz w:val="18"/>
          <w:szCs w:val="18"/>
        </w:rPr>
      </w:pPr>
      <w:r>
        <w:rPr>
          <w:rFonts w:ascii="Arial" w:hAnsi="Arial" w:cs="Arial"/>
          <w:i/>
          <w:iCs/>
          <w:sz w:val="18"/>
          <w:szCs w:val="18"/>
        </w:rPr>
        <w:t>**</w:t>
      </w:r>
      <w:r w:rsidR="002B1984" w:rsidRPr="002B1984">
        <w:rPr>
          <w:rFonts w:ascii="Arial" w:hAnsi="Arial" w:cs="Arial"/>
          <w:i/>
          <w:iCs/>
          <w:sz w:val="18"/>
          <w:szCs w:val="18"/>
        </w:rPr>
        <w:t xml:space="preserve">Ponudnik navede ponudbeno ceno </w:t>
      </w:r>
      <w:r w:rsidR="00171683">
        <w:rPr>
          <w:rFonts w:ascii="Arial" w:hAnsi="Arial" w:cs="Arial"/>
          <w:i/>
          <w:iCs/>
          <w:sz w:val="18"/>
          <w:szCs w:val="18"/>
        </w:rPr>
        <w:t>podaljšanja garancije za odpravo napak (</w:t>
      </w:r>
      <w:r w:rsidR="002B1984">
        <w:rPr>
          <w:rFonts w:ascii="Arial" w:hAnsi="Arial" w:cs="Arial"/>
          <w:i/>
          <w:iCs/>
          <w:sz w:val="18"/>
          <w:szCs w:val="18"/>
        </w:rPr>
        <w:t>kurativnega</w:t>
      </w:r>
      <w:r w:rsidR="002B1984" w:rsidRPr="002B1984">
        <w:rPr>
          <w:rFonts w:ascii="Arial" w:hAnsi="Arial" w:cs="Arial"/>
          <w:i/>
          <w:iCs/>
          <w:sz w:val="18"/>
          <w:szCs w:val="18"/>
        </w:rPr>
        <w:t xml:space="preserve"> vzdrževanja</w:t>
      </w:r>
      <w:r w:rsidR="00171683">
        <w:rPr>
          <w:rFonts w:ascii="Arial" w:hAnsi="Arial" w:cs="Arial"/>
          <w:i/>
          <w:iCs/>
          <w:sz w:val="18"/>
          <w:szCs w:val="18"/>
        </w:rPr>
        <w:t xml:space="preserve">) in </w:t>
      </w:r>
      <w:r w:rsidR="009E7C05">
        <w:rPr>
          <w:rFonts w:ascii="Arial" w:hAnsi="Arial" w:cs="Arial"/>
          <w:i/>
          <w:iCs/>
          <w:sz w:val="18"/>
          <w:szCs w:val="18"/>
        </w:rPr>
        <w:t>preventivnega rednega vzdrževanja</w:t>
      </w:r>
      <w:r w:rsidR="002B1984" w:rsidRPr="002B1984">
        <w:rPr>
          <w:rFonts w:ascii="Arial" w:hAnsi="Arial" w:cs="Arial"/>
          <w:i/>
          <w:iCs/>
          <w:sz w:val="18"/>
          <w:szCs w:val="18"/>
        </w:rPr>
        <w:t xml:space="preserve"> za čas trajanja </w:t>
      </w:r>
      <w:proofErr w:type="spellStart"/>
      <w:r w:rsidR="002B1984" w:rsidRPr="002B1984">
        <w:rPr>
          <w:rFonts w:ascii="Arial" w:hAnsi="Arial" w:cs="Arial"/>
          <w:i/>
          <w:iCs/>
          <w:sz w:val="18"/>
          <w:szCs w:val="18"/>
        </w:rPr>
        <w:t>pogaranc</w:t>
      </w:r>
      <w:r w:rsidR="009E7C05">
        <w:rPr>
          <w:rFonts w:ascii="Arial" w:hAnsi="Arial" w:cs="Arial"/>
          <w:i/>
          <w:iCs/>
          <w:sz w:val="18"/>
          <w:szCs w:val="18"/>
        </w:rPr>
        <w:t>ij</w:t>
      </w:r>
      <w:r w:rsidR="002B1984" w:rsidRPr="002B1984">
        <w:rPr>
          <w:rFonts w:ascii="Arial" w:hAnsi="Arial" w:cs="Arial"/>
          <w:i/>
          <w:iCs/>
          <w:sz w:val="18"/>
          <w:szCs w:val="18"/>
        </w:rPr>
        <w:t>skega</w:t>
      </w:r>
      <w:proofErr w:type="spellEnd"/>
      <w:r w:rsidR="002B1984" w:rsidRPr="002B1984">
        <w:rPr>
          <w:rFonts w:ascii="Arial" w:hAnsi="Arial" w:cs="Arial"/>
          <w:i/>
          <w:iCs/>
          <w:sz w:val="18"/>
          <w:szCs w:val="18"/>
        </w:rPr>
        <w:t xml:space="preserve"> vzdrževanja (36 mesecev po izteku obdobja garancije).</w:t>
      </w:r>
    </w:p>
    <w:p w14:paraId="50C15BEE" w14:textId="662DA093" w:rsidR="008F5521" w:rsidRDefault="008F5521" w:rsidP="001E3532">
      <w:pPr>
        <w:spacing w:before="225" w:after="225" w:line="240" w:lineRule="auto"/>
        <w:jc w:val="both"/>
        <w:rPr>
          <w:rFonts w:ascii="Arial" w:hAnsi="Arial" w:cs="Arial"/>
          <w:i/>
          <w:iCs/>
          <w:sz w:val="18"/>
          <w:szCs w:val="18"/>
        </w:rPr>
      </w:pPr>
      <w:r>
        <w:rPr>
          <w:rFonts w:ascii="Arial" w:hAnsi="Arial" w:cs="Arial"/>
          <w:i/>
          <w:iCs/>
          <w:sz w:val="18"/>
          <w:szCs w:val="18"/>
        </w:rPr>
        <w:t>*** C</w:t>
      </w:r>
      <w:r w:rsidRPr="00B82AA4">
        <w:rPr>
          <w:rFonts w:ascii="Arial" w:hAnsi="Arial" w:cs="Arial"/>
          <w:i/>
          <w:iCs/>
          <w:sz w:val="18"/>
          <w:szCs w:val="18"/>
        </w:rPr>
        <w:t xml:space="preserve">ene </w:t>
      </w:r>
      <w:r>
        <w:rPr>
          <w:rFonts w:ascii="Arial" w:hAnsi="Arial" w:cs="Arial"/>
          <w:i/>
          <w:iCs/>
          <w:sz w:val="18"/>
          <w:szCs w:val="18"/>
        </w:rPr>
        <w:t>morajo biti</w:t>
      </w:r>
      <w:r w:rsidRPr="00B82AA4">
        <w:rPr>
          <w:rFonts w:ascii="Arial" w:hAnsi="Arial" w:cs="Arial"/>
          <w:i/>
          <w:iCs/>
          <w:sz w:val="18"/>
          <w:szCs w:val="18"/>
        </w:rPr>
        <w:t xml:space="preserve"> zaokrožene na dve (2) decimalni mesti.</w:t>
      </w:r>
    </w:p>
    <w:p w14:paraId="7B9E63E0" w14:textId="7F760D4D" w:rsidR="00E93E19" w:rsidRPr="007D0EF6" w:rsidRDefault="005A7488" w:rsidP="00710A0F">
      <w:pPr>
        <w:spacing w:before="225" w:after="225"/>
        <w:jc w:val="both"/>
        <w:rPr>
          <w:rFonts w:ascii="Arial" w:hAnsi="Arial" w:cs="Arial"/>
          <w:i/>
          <w:iCs/>
          <w:sz w:val="18"/>
          <w:szCs w:val="18"/>
        </w:rPr>
      </w:pPr>
      <w:r>
        <w:rPr>
          <w:rFonts w:ascii="Arial" w:hAnsi="Arial" w:cs="Arial"/>
          <w:i/>
          <w:iCs/>
          <w:sz w:val="18"/>
          <w:szCs w:val="18"/>
        </w:rPr>
        <w:t>**</w:t>
      </w:r>
      <w:r w:rsidR="008F5521">
        <w:rPr>
          <w:rFonts w:ascii="Arial" w:hAnsi="Arial" w:cs="Arial"/>
          <w:i/>
          <w:iCs/>
          <w:sz w:val="18"/>
          <w:szCs w:val="18"/>
        </w:rPr>
        <w:t>*</w:t>
      </w:r>
      <w:r>
        <w:rPr>
          <w:rFonts w:ascii="Arial" w:hAnsi="Arial" w:cs="Arial"/>
          <w:i/>
          <w:iCs/>
          <w:sz w:val="18"/>
          <w:szCs w:val="18"/>
        </w:rPr>
        <w:t>* Ponudnik mora v stolpec »Cena na enoto mere v EUR brez DDV« vpisati ceno za en kos / eno enoto mere ponujene opreme, brez DDV. V ta stolpec se ne vpisuje skupna vrednost postavke za celotno količino, temveč izključno cena posamezne enote. Skupna vrednost postavke brez DDV se izračuna kot: količina × cena na enoto mere brez DDV in se vpiše v stolpec »Cena postavke v EUR brez DDV«.</w:t>
      </w:r>
      <w:r w:rsidR="00710A0F">
        <w:rPr>
          <w:rFonts w:ascii="Arial" w:hAnsi="Arial" w:cs="Arial"/>
          <w:i/>
          <w:iCs/>
          <w:sz w:val="18"/>
          <w:szCs w:val="18"/>
        </w:rPr>
        <w:t xml:space="preserve"> Če je količina enote mere pri postavki enaka ena (1), sta vrednosti v stolpcih »Cena na enoto mere v EUR brez DDV« in »Cena postavke v EUR brez </w:t>
      </w:r>
      <w:r w:rsidR="00710A0F">
        <w:rPr>
          <w:rFonts w:ascii="Arial" w:hAnsi="Arial" w:cs="Arial"/>
          <w:i/>
          <w:iCs/>
          <w:sz w:val="18"/>
          <w:szCs w:val="18"/>
        </w:rPr>
        <w:lastRenderedPageBreak/>
        <w:t>DDV« enaki.</w:t>
      </w:r>
      <w:r>
        <w:rPr>
          <w:rFonts w:ascii="Arial" w:hAnsi="Arial" w:cs="Arial"/>
          <w:i/>
          <w:iCs/>
          <w:sz w:val="18"/>
          <w:szCs w:val="18"/>
        </w:rPr>
        <w:t xml:space="preserve"> V stolpec »Cena postavke v EUR z DDV« se vpiše zmnožek cene postavke v EUR brez DDV in pripadajoče stopnje DDV oziroma vrednost cene postavke z vključenim DDV. </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0CC41969"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4B58C6AF"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4B42F6C8" w14:textId="77777777" w:rsidR="002905A2" w:rsidRDefault="002905A2">
      <w:pPr>
        <w:rPr>
          <w:rFonts w:ascii="Arial" w:hAnsi="Arial" w:cs="Arial"/>
          <w:color w:val="000000"/>
          <w:sz w:val="18"/>
          <w:szCs w:val="18"/>
        </w:rPr>
        <w:sectPr w:rsidR="002905A2" w:rsidSect="00A11576">
          <w:footerReference w:type="default" r:id="rId16"/>
          <w:pgSz w:w="11906" w:h="16838"/>
          <w:pgMar w:top="1418" w:right="1418" w:bottom="1418" w:left="1418" w:header="567" w:footer="596" w:gutter="0"/>
          <w:cols w:space="708"/>
          <w:docGrid w:linePitch="360"/>
        </w:sectPr>
      </w:pPr>
    </w:p>
    <w:p w14:paraId="000B9B6C" w14:textId="3D6E00AC" w:rsidR="004F0ADB" w:rsidRDefault="004F0ADB">
      <w:pPr>
        <w:rPr>
          <w:rFonts w:ascii="Arial" w:hAnsi="Arial" w:cs="Arial"/>
          <w:color w:val="000000"/>
          <w:sz w:val="18"/>
          <w:szCs w:val="18"/>
        </w:rPr>
      </w:pPr>
    </w:p>
    <w:p w14:paraId="7E865433" w14:textId="77777777" w:rsidR="00E33BD0" w:rsidRPr="00731494" w:rsidRDefault="00E33BD0" w:rsidP="00E33BD0">
      <w:pPr>
        <w:spacing w:before="225" w:after="225" w:line="240" w:lineRule="auto"/>
        <w:jc w:val="right"/>
        <w:rPr>
          <w:rFonts w:ascii="Arial" w:hAnsi="Arial" w:cs="Arial"/>
          <w:sz w:val="18"/>
          <w:szCs w:val="18"/>
        </w:rPr>
      </w:pPr>
      <w:r w:rsidRPr="00731494">
        <w:rPr>
          <w:rFonts w:ascii="Arial" w:hAnsi="Arial" w:cs="Arial"/>
          <w:sz w:val="18"/>
          <w:szCs w:val="18"/>
        </w:rPr>
        <w:t>Obrazec št: 5</w:t>
      </w:r>
    </w:p>
    <w:p w14:paraId="025915B4" w14:textId="77777777" w:rsidR="00E33BD0" w:rsidRPr="00731494" w:rsidRDefault="00E33BD0" w:rsidP="00E33BD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2EA24088" w14:textId="77777777" w:rsidR="00E33BD0" w:rsidRPr="00731494" w:rsidRDefault="00E33BD0" w:rsidP="00E33BD0">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E33BD0" w:rsidRPr="00731494" w14:paraId="62041294" w14:textId="77777777" w:rsidTr="00B476BC">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926658"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86D0CA6" w14:textId="77777777" w:rsidR="00E33BD0" w:rsidRPr="00F54CDB" w:rsidRDefault="00E33BD0" w:rsidP="00B476BC">
            <w:pPr>
              <w:jc w:val="center"/>
              <w:rPr>
                <w:rFonts w:ascii="Arial" w:hAnsi="Arial" w:cs="Arial"/>
                <w:bCs/>
                <w:color w:val="000000"/>
                <w:position w:val="-2"/>
                <w:sz w:val="18"/>
                <w:szCs w:val="18"/>
                <w:shd w:val="clear" w:color="auto" w:fill="CCCCCC"/>
              </w:rPr>
            </w:pPr>
            <w:r w:rsidRPr="00F54CDB">
              <w:rPr>
                <w:rFonts w:ascii="Arial" w:hAnsi="Arial" w:cs="Arial"/>
                <w:b/>
                <w:bCs/>
                <w:color w:val="000000"/>
                <w:position w:val="-2"/>
                <w:sz w:val="18"/>
                <w:szCs w:val="18"/>
                <w:shd w:val="clear" w:color="auto" w:fill="CCCCCC"/>
              </w:rPr>
              <w:t>Predmet referenčnega posla</w:t>
            </w:r>
            <w:r w:rsidRPr="00F54CDB">
              <w:rPr>
                <w:rFonts w:ascii="Arial" w:hAnsi="Arial" w:cs="Arial"/>
                <w:b/>
                <w:bCs/>
                <w:color w:val="000000"/>
                <w:position w:val="-2"/>
                <w:sz w:val="18"/>
                <w:szCs w:val="18"/>
                <w:shd w:val="clear" w:color="auto" w:fill="CCCCCC"/>
              </w:rPr>
              <w:br/>
            </w:r>
          </w:p>
          <w:p w14:paraId="5A8AE524" w14:textId="06540534" w:rsidR="00E33BD0" w:rsidRPr="00F54CDB" w:rsidRDefault="00E33BD0" w:rsidP="00B476BC">
            <w:pPr>
              <w:jc w:val="center"/>
              <w:rPr>
                <w:rFonts w:ascii="Arial" w:hAnsi="Arial" w:cs="Arial"/>
                <w:bCs/>
                <w:i/>
                <w:iCs/>
                <w:color w:val="000000"/>
                <w:position w:val="-2"/>
                <w:sz w:val="18"/>
                <w:szCs w:val="18"/>
                <w:shd w:val="clear" w:color="auto" w:fill="CCCCCC"/>
              </w:rPr>
            </w:pPr>
            <w:r w:rsidRPr="00F54CDB">
              <w:rPr>
                <w:rFonts w:ascii="Arial" w:hAnsi="Arial" w:cs="Arial"/>
                <w:bCs/>
                <w:i/>
                <w:iCs/>
                <w:color w:val="000000"/>
                <w:position w:val="-2"/>
                <w:sz w:val="18"/>
                <w:szCs w:val="18"/>
                <w:shd w:val="clear" w:color="auto" w:fill="CCCCCC"/>
              </w:rPr>
              <w:t>(podroben opis referenčnega posla oziroma navedba, ali je bila v okviru referenčnega posla izvedena dobava aparata z</w:t>
            </w:r>
            <w:r w:rsidR="00F54CDB" w:rsidRPr="00F54CDB">
              <w:rPr>
                <w:rFonts w:ascii="Arial" w:hAnsi="Arial" w:cs="Arial"/>
                <w:bCs/>
                <w:i/>
                <w:iCs/>
                <w:color w:val="000000"/>
                <w:position w:val="-2"/>
                <w:sz w:val="18"/>
                <w:szCs w:val="18"/>
                <w:shd w:val="clear" w:color="auto" w:fill="CCCCCC"/>
              </w:rPr>
              <w:t xml:space="preserve">a </w:t>
            </w:r>
            <w:proofErr w:type="spellStart"/>
            <w:r w:rsidR="00F54CDB" w:rsidRPr="00F54CDB">
              <w:rPr>
                <w:rFonts w:ascii="Arial" w:hAnsi="Arial" w:cs="Arial"/>
                <w:bCs/>
                <w:i/>
                <w:iCs/>
                <w:color w:val="000000"/>
                <w:position w:val="-2"/>
                <w:sz w:val="18"/>
                <w:szCs w:val="18"/>
                <w:shd w:val="clear" w:color="auto" w:fill="CCCCCC"/>
              </w:rPr>
              <w:t>sekvenciranje</w:t>
            </w:r>
            <w:proofErr w:type="spellEnd"/>
            <w:r w:rsidR="00F54CDB" w:rsidRPr="00F54CDB">
              <w:rPr>
                <w:rFonts w:ascii="Arial" w:hAnsi="Arial" w:cs="Arial"/>
                <w:bCs/>
                <w:i/>
                <w:iCs/>
                <w:color w:val="000000"/>
                <w:position w:val="-2"/>
                <w:sz w:val="18"/>
                <w:szCs w:val="18"/>
                <w:shd w:val="clear" w:color="auto" w:fill="CCCCCC"/>
              </w:rPr>
              <w:t xml:space="preserve"> NGS</w:t>
            </w:r>
            <w:r w:rsidRPr="00F54CDB">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856FB2"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1ABC6F"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BBADB6"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E33BD0" w:rsidRPr="00731494" w14:paraId="0ACEA219"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9B472"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C5CD9"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70A2A5BB"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CD9EA"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0BDE6"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1FCDD" w14:textId="77777777" w:rsidR="00E33BD0" w:rsidRPr="00731494" w:rsidRDefault="00E33BD0" w:rsidP="00B476BC">
            <w:r w:rsidRPr="00731494">
              <w:rPr>
                <w:rFonts w:ascii="Arial" w:hAnsi="Arial" w:cs="Arial"/>
                <w:color w:val="000000"/>
                <w:position w:val="-2"/>
                <w:sz w:val="18"/>
                <w:szCs w:val="18"/>
              </w:rPr>
              <w:t> </w:t>
            </w:r>
          </w:p>
        </w:tc>
      </w:tr>
      <w:tr w:rsidR="00E33BD0" w:rsidRPr="00731494" w14:paraId="6B3CB54C"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D5DA4"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E3E22"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5F528B39"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3E09F"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D2894"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A7023" w14:textId="77777777" w:rsidR="00E33BD0" w:rsidRPr="00731494" w:rsidRDefault="00E33BD0" w:rsidP="00B476BC">
            <w:r w:rsidRPr="00731494">
              <w:rPr>
                <w:rFonts w:ascii="Arial" w:hAnsi="Arial" w:cs="Arial"/>
                <w:color w:val="000000"/>
                <w:position w:val="-2"/>
                <w:sz w:val="18"/>
                <w:szCs w:val="18"/>
              </w:rPr>
              <w:t> </w:t>
            </w:r>
          </w:p>
        </w:tc>
      </w:tr>
      <w:tr w:rsidR="00E33BD0" w:rsidRPr="00731494" w14:paraId="5A7A1CCC"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4027F"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08C8B"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107C7223"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360B1"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10DB6"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7EDC9" w14:textId="77777777" w:rsidR="00E33BD0" w:rsidRPr="00731494" w:rsidRDefault="00E33BD0" w:rsidP="00B476BC">
            <w:r w:rsidRPr="00731494">
              <w:rPr>
                <w:rFonts w:ascii="Arial" w:hAnsi="Arial" w:cs="Arial"/>
                <w:color w:val="000000"/>
                <w:position w:val="-2"/>
                <w:sz w:val="18"/>
                <w:szCs w:val="18"/>
              </w:rPr>
              <w:t> </w:t>
            </w:r>
          </w:p>
        </w:tc>
      </w:tr>
    </w:tbl>
    <w:p w14:paraId="19AFA3B7" w14:textId="77777777" w:rsidR="00E33BD0" w:rsidRPr="00731494" w:rsidRDefault="00E33BD0" w:rsidP="00E33BD0">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022862A6" w14:textId="77777777" w:rsidR="00E33BD0" w:rsidRPr="00731494" w:rsidRDefault="00E33BD0" w:rsidP="00E33BD0"/>
    <w:tbl>
      <w:tblPr>
        <w:tblStyle w:val="NormalTablePHPDOCX"/>
        <w:tblW w:w="5000" w:type="pct"/>
        <w:tblInd w:w="108" w:type="dxa"/>
        <w:tblLook w:val="04A0" w:firstRow="1" w:lastRow="0" w:firstColumn="1" w:lastColumn="0" w:noHBand="0" w:noVBand="1"/>
      </w:tblPr>
      <w:tblGrid>
        <w:gridCol w:w="7001"/>
        <w:gridCol w:w="7001"/>
      </w:tblGrid>
      <w:tr w:rsidR="00E33BD0" w:rsidRPr="00731494" w14:paraId="0F564D06" w14:textId="77777777" w:rsidTr="00B476BC">
        <w:tc>
          <w:tcPr>
            <w:tcW w:w="2500" w:type="pct"/>
            <w:tcMar>
              <w:top w:w="75" w:type="dxa"/>
              <w:bottom w:w="75" w:type="dxa"/>
            </w:tcMar>
            <w:vAlign w:val="center"/>
          </w:tcPr>
          <w:p w14:paraId="625D3280" w14:textId="77777777" w:rsidR="00E33BD0" w:rsidRPr="00731494" w:rsidRDefault="00E33BD0" w:rsidP="00B476BC">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C673B2F" w14:textId="77777777" w:rsidR="00E33BD0" w:rsidRPr="00731494" w:rsidRDefault="00E33BD0" w:rsidP="00B476BC">
            <w:r w:rsidRPr="00731494">
              <w:rPr>
                <w:rFonts w:ascii="Arial" w:hAnsi="Arial" w:cs="Arial"/>
                <w:color w:val="000000"/>
                <w:position w:val="-2"/>
                <w:sz w:val="18"/>
                <w:szCs w:val="18"/>
              </w:rPr>
              <w:t>Ime in priimek: _____________________</w:t>
            </w:r>
          </w:p>
        </w:tc>
      </w:tr>
      <w:tr w:rsidR="00E33BD0" w:rsidRPr="00731494" w14:paraId="06DCDC98" w14:textId="77777777" w:rsidTr="00B476BC">
        <w:tc>
          <w:tcPr>
            <w:tcW w:w="2500" w:type="pct"/>
            <w:tcMar>
              <w:top w:w="75" w:type="dxa"/>
              <w:bottom w:w="75" w:type="dxa"/>
            </w:tcMar>
            <w:vAlign w:val="center"/>
          </w:tcPr>
          <w:p w14:paraId="7CD59593" w14:textId="77777777" w:rsidR="00E33BD0" w:rsidRPr="00731494" w:rsidRDefault="00E33BD0" w:rsidP="00B476BC"/>
        </w:tc>
        <w:tc>
          <w:tcPr>
            <w:tcW w:w="0" w:type="auto"/>
            <w:tcMar>
              <w:top w:w="75" w:type="dxa"/>
              <w:bottom w:w="75" w:type="dxa"/>
            </w:tcMar>
            <w:vAlign w:val="center"/>
          </w:tcPr>
          <w:p w14:paraId="28D823A9" w14:textId="77777777" w:rsidR="00E33BD0" w:rsidRPr="00731494" w:rsidRDefault="00E33BD0" w:rsidP="00B476BC">
            <w:r w:rsidRPr="00731494">
              <w:rPr>
                <w:rFonts w:ascii="Arial" w:hAnsi="Arial" w:cs="Arial"/>
                <w:color w:val="A9A9A9"/>
                <w:position w:val="-2"/>
                <w:sz w:val="18"/>
                <w:szCs w:val="18"/>
              </w:rPr>
              <w:t xml:space="preserve">                                     (podpis)</w:t>
            </w:r>
          </w:p>
        </w:tc>
      </w:tr>
    </w:tbl>
    <w:p w14:paraId="620770A8" w14:textId="77777777" w:rsidR="00E33BD0" w:rsidRPr="00731494" w:rsidRDefault="00E33BD0" w:rsidP="00E33BD0">
      <w:pPr>
        <w:tabs>
          <w:tab w:val="left" w:pos="4772"/>
        </w:tabs>
      </w:pPr>
    </w:p>
    <w:p w14:paraId="01F5D931" w14:textId="2CDB9C65"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A536A">
          <w:pgSz w:w="16838" w:h="11906" w:orient="landscape"/>
          <w:pgMar w:top="1418" w:right="1418" w:bottom="1418" w:left="1418" w:header="567" w:footer="596" w:gutter="0"/>
          <w:cols w:space="708"/>
          <w:docGrid w:linePitch="360"/>
        </w:sectPr>
      </w:pPr>
    </w:p>
    <w:p w14:paraId="70DE2381" w14:textId="47C6E909"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6</w:t>
      </w:r>
    </w:p>
    <w:p w14:paraId="347A7825" w14:textId="77777777" w:rsidR="006B2099" w:rsidRPr="00731494" w:rsidRDefault="006B2099" w:rsidP="00A11576">
      <w:pPr>
        <w:spacing w:after="0"/>
        <w:jc w:val="right"/>
        <w:rPr>
          <w:rFonts w:ascii="Arial" w:hAnsi="Arial" w:cs="Arial"/>
          <w:sz w:val="18"/>
          <w:szCs w:val="18"/>
        </w:rPr>
      </w:pPr>
    </w:p>
    <w:p w14:paraId="4DE86E42" w14:textId="2EB3B689" w:rsidR="006B2099" w:rsidRPr="00F66BA0" w:rsidRDefault="00F66BA0" w:rsidP="00F66B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B39FA79" w14:textId="77777777" w:rsidR="00514E34" w:rsidRDefault="00514E34" w:rsidP="00514E34">
      <w:pPr>
        <w:spacing w:before="225" w:after="225" w:line="240" w:lineRule="auto"/>
        <w:jc w:val="both"/>
        <w:rPr>
          <w:rFonts w:ascii="Arial" w:hAnsi="Arial" w:cs="Arial"/>
          <w:i/>
          <w:iCs/>
          <w:color w:val="000000"/>
          <w:sz w:val="18"/>
          <w:szCs w:val="18"/>
        </w:rPr>
      </w:pPr>
    </w:p>
    <w:p w14:paraId="4AB063AB" w14:textId="0E818E3A" w:rsidR="00514E34" w:rsidRPr="00731494" w:rsidRDefault="00514E34" w:rsidP="00514E34">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BEC7993" w14:textId="77777777" w:rsidR="00514E34" w:rsidRPr="00731494" w:rsidRDefault="00514E34" w:rsidP="00514E34">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A00F02A" w14:textId="77777777" w:rsidR="00514E34" w:rsidRPr="00731494" w:rsidRDefault="00514E34" w:rsidP="00514E34">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10A6D86"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8188798"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016AADB"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0A58F31"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A73198D"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CA80C65" w14:textId="5085BC4F" w:rsidR="00514E34" w:rsidRPr="00731494" w:rsidRDefault="00514E34" w:rsidP="00514E34">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100A9">
        <w:rPr>
          <w:rFonts w:ascii="Arial" w:hAnsi="Arial" w:cs="Arial"/>
          <w:b/>
          <w:bCs/>
          <w:color w:val="000000"/>
          <w:sz w:val="18"/>
          <w:szCs w:val="18"/>
        </w:rPr>
        <w:t>N</w:t>
      </w:r>
      <w:r w:rsidR="005100A9" w:rsidRPr="005100A9">
        <w:rPr>
          <w:rFonts w:ascii="Arial" w:hAnsi="Arial" w:cs="Arial"/>
          <w:b/>
          <w:bCs/>
          <w:color w:val="000000"/>
          <w:sz w:val="18"/>
          <w:szCs w:val="18"/>
        </w:rPr>
        <w:t>akup in dobav</w:t>
      </w:r>
      <w:r w:rsidR="005100A9">
        <w:rPr>
          <w:rFonts w:ascii="Arial" w:hAnsi="Arial" w:cs="Arial"/>
          <w:b/>
          <w:bCs/>
          <w:color w:val="000000"/>
          <w:sz w:val="18"/>
          <w:szCs w:val="18"/>
        </w:rPr>
        <w:t>o</w:t>
      </w:r>
      <w:r w:rsidR="005100A9" w:rsidRPr="005100A9">
        <w:rPr>
          <w:rFonts w:ascii="Arial" w:hAnsi="Arial" w:cs="Arial"/>
          <w:b/>
          <w:bCs/>
          <w:color w:val="000000"/>
          <w:sz w:val="18"/>
          <w:szCs w:val="18"/>
        </w:rPr>
        <w:t xml:space="preserve"> aparata za </w:t>
      </w:r>
      <w:proofErr w:type="spellStart"/>
      <w:r w:rsidR="005100A9" w:rsidRPr="005100A9">
        <w:rPr>
          <w:rFonts w:ascii="Arial" w:hAnsi="Arial" w:cs="Arial"/>
          <w:b/>
          <w:bCs/>
          <w:color w:val="000000"/>
          <w:sz w:val="18"/>
          <w:szCs w:val="18"/>
        </w:rPr>
        <w:t>sekvenciranje</w:t>
      </w:r>
      <w:proofErr w:type="spellEnd"/>
      <w:r w:rsidR="005100A9" w:rsidRPr="005100A9">
        <w:rPr>
          <w:rFonts w:ascii="Arial" w:hAnsi="Arial" w:cs="Arial"/>
          <w:b/>
          <w:bCs/>
          <w:color w:val="000000"/>
          <w:sz w:val="18"/>
          <w:szCs w:val="18"/>
        </w:rPr>
        <w:t xml:space="preserve"> NGS</w:t>
      </w:r>
    </w:p>
    <w:p w14:paraId="25F02DD3"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A1AB4C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3D96B1FA" w14:textId="77777777" w:rsidR="00514E34" w:rsidRPr="00731494" w:rsidRDefault="00514E34" w:rsidP="00514E34">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5936A2AE" w14:textId="77777777" w:rsidR="00514E34" w:rsidRPr="00731494" w:rsidRDefault="00514E34" w:rsidP="00514E34">
      <w:pPr>
        <w:spacing w:before="225" w:after="225" w:line="240" w:lineRule="auto"/>
        <w:jc w:val="both"/>
      </w:pPr>
      <w:r w:rsidRPr="00731494">
        <w:rPr>
          <w:rFonts w:ascii="Arial" w:hAnsi="Arial" w:cs="Arial"/>
          <w:color w:val="000000"/>
          <w:sz w:val="18"/>
          <w:szCs w:val="18"/>
        </w:rPr>
        <w:t>2. Kopija garancije št. ______________</w:t>
      </w:r>
    </w:p>
    <w:p w14:paraId="200BC567"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EA0D23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7AAE557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126279"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5586924"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BC651DB" w14:textId="77777777" w:rsidR="00514E34" w:rsidRPr="00731494" w:rsidRDefault="00514E34" w:rsidP="00514E34">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3F3F37" w14:textId="77777777" w:rsidR="00514E34" w:rsidRPr="00731494" w:rsidRDefault="00514E34" w:rsidP="00514E34">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F68CFCF" w14:textId="77777777" w:rsidR="00514E34" w:rsidRPr="00731494" w:rsidRDefault="00514E34" w:rsidP="00514E34">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02F92633" w14:textId="77777777" w:rsidR="00514E34" w:rsidRPr="00731494" w:rsidRDefault="00514E34" w:rsidP="00514E34">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B3B2F85" w14:textId="77777777" w:rsidR="00514E34" w:rsidRPr="00731494" w:rsidRDefault="00514E34" w:rsidP="00514E34">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14E34" w:rsidRPr="00731494" w14:paraId="692703AA" w14:textId="77777777" w:rsidTr="00512CFE">
        <w:tc>
          <w:tcPr>
            <w:tcW w:w="4080" w:type="dxa"/>
            <w:tcMar>
              <w:top w:w="75" w:type="dxa"/>
              <w:bottom w:w="75" w:type="dxa"/>
            </w:tcMar>
            <w:vAlign w:val="center"/>
          </w:tcPr>
          <w:p w14:paraId="189AD59E" w14:textId="77777777" w:rsidR="00514E34" w:rsidRPr="00731494" w:rsidRDefault="00514E3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0701BFC8" w14:textId="77777777" w:rsidR="00514E34" w:rsidRPr="00731494" w:rsidRDefault="00514E34" w:rsidP="00512CFE">
            <w:pPr>
              <w:jc w:val="center"/>
            </w:pPr>
            <w:r w:rsidRPr="00731494">
              <w:rPr>
                <w:rFonts w:ascii="Arial" w:hAnsi="Arial" w:cs="Arial"/>
                <w:color w:val="000000"/>
                <w:position w:val="-2"/>
                <w:sz w:val="18"/>
                <w:szCs w:val="18"/>
              </w:rPr>
              <w:t>Garant</w:t>
            </w:r>
          </w:p>
        </w:tc>
      </w:tr>
      <w:tr w:rsidR="00514E34" w:rsidRPr="00731494" w14:paraId="5F6D9FFF" w14:textId="77777777" w:rsidTr="00512CFE">
        <w:tc>
          <w:tcPr>
            <w:tcW w:w="4080" w:type="dxa"/>
            <w:tcMar>
              <w:top w:w="75" w:type="dxa"/>
              <w:bottom w:w="75" w:type="dxa"/>
            </w:tcMar>
            <w:vAlign w:val="center"/>
          </w:tcPr>
          <w:p w14:paraId="18C490D0" w14:textId="77777777" w:rsidR="00514E34" w:rsidRPr="00731494" w:rsidRDefault="00514E3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47F43F4C" w14:textId="77777777" w:rsidR="00514E34" w:rsidRPr="00731494" w:rsidRDefault="00514E34" w:rsidP="00512CFE"/>
          <w:p w14:paraId="002D283F" w14:textId="77777777" w:rsidR="00514E34" w:rsidRPr="00731494" w:rsidRDefault="00514E34" w:rsidP="00512CFE">
            <w:pPr>
              <w:jc w:val="center"/>
            </w:pPr>
            <w:r w:rsidRPr="00731494">
              <w:rPr>
                <w:rFonts w:ascii="Arial" w:hAnsi="Arial" w:cs="Arial"/>
                <w:color w:val="A9A9A9"/>
                <w:position w:val="-2"/>
                <w:sz w:val="18"/>
                <w:szCs w:val="18"/>
              </w:rPr>
              <w:t>(žig in podpis)</w:t>
            </w:r>
          </w:p>
        </w:tc>
      </w:tr>
    </w:tbl>
    <w:p w14:paraId="456674FE" w14:textId="77777777" w:rsidR="006B2099" w:rsidRDefault="006B2099" w:rsidP="006B2099">
      <w:pPr>
        <w:spacing w:before="225" w:after="225" w:line="240" w:lineRule="auto"/>
        <w:jc w:val="both"/>
      </w:pPr>
      <w:r>
        <w:rPr>
          <w:rFonts w:ascii="Arial" w:hAnsi="Arial" w:cs="Arial"/>
          <w:color w:val="000000"/>
          <w:sz w:val="18"/>
          <w:szCs w:val="18"/>
        </w:rPr>
        <w:t> </w:t>
      </w:r>
    </w:p>
    <w:p w14:paraId="06A30294" w14:textId="77777777" w:rsidR="006B2099" w:rsidRDefault="006B2099" w:rsidP="006B2099">
      <w:pPr>
        <w:rPr>
          <w:rFonts w:ascii="Arial" w:hAnsi="Arial" w:cs="Arial"/>
          <w:sz w:val="18"/>
          <w:szCs w:val="18"/>
        </w:rPr>
      </w:pPr>
      <w:r>
        <w:rPr>
          <w:rFonts w:ascii="Arial" w:hAnsi="Arial" w:cs="Arial"/>
          <w:sz w:val="18"/>
          <w:szCs w:val="18"/>
        </w:rPr>
        <w:br w:type="page"/>
      </w:r>
    </w:p>
    <w:p w14:paraId="4FE5F399" w14:textId="34E6E825"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B7166">
        <w:rPr>
          <w:rFonts w:ascii="Arial" w:hAnsi="Arial" w:cs="Arial"/>
          <w:sz w:val="18"/>
          <w:szCs w:val="18"/>
        </w:rPr>
        <w:t>7</w:t>
      </w:r>
    </w:p>
    <w:p w14:paraId="54A4BF1E" w14:textId="5563E49C" w:rsidR="001D1550" w:rsidRPr="009538EA" w:rsidRDefault="009538EA" w:rsidP="009538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1AE13308" w14:textId="77777777" w:rsidR="00752DD0" w:rsidRDefault="00752DD0" w:rsidP="00EF29C4">
      <w:pPr>
        <w:spacing w:before="225" w:after="225" w:line="240" w:lineRule="auto"/>
        <w:jc w:val="both"/>
        <w:rPr>
          <w:rFonts w:ascii="Arial" w:hAnsi="Arial" w:cs="Arial"/>
          <w:i/>
          <w:iCs/>
          <w:color w:val="000000"/>
          <w:sz w:val="18"/>
          <w:szCs w:val="18"/>
        </w:rPr>
      </w:pPr>
    </w:p>
    <w:p w14:paraId="2533FFE9" w14:textId="280D2214" w:rsidR="00EF29C4" w:rsidRPr="00731494" w:rsidRDefault="00EF29C4" w:rsidP="00EF29C4">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56ED5606" w14:textId="77777777" w:rsidR="00EF29C4" w:rsidRPr="00731494" w:rsidRDefault="00EF29C4" w:rsidP="00EF29C4">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A0A0FD9"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1F0EF8B6"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1C6821C8"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61E4A9F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1C58ED9A"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A9FFF5E"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7148B80" w14:textId="49F07033" w:rsidR="00EF29C4" w:rsidRPr="00731494" w:rsidRDefault="00EF29C4" w:rsidP="00EF29C4">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752DD0" w:rsidRPr="00752DD0">
        <w:rPr>
          <w:rFonts w:ascii="Arial" w:hAnsi="Arial" w:cs="Arial"/>
          <w:b/>
          <w:bCs/>
          <w:color w:val="000000"/>
          <w:sz w:val="18"/>
          <w:szCs w:val="18"/>
        </w:rPr>
        <w:t xml:space="preserve">Nakup in dobavo aparata za </w:t>
      </w:r>
      <w:proofErr w:type="spellStart"/>
      <w:r w:rsidR="00752DD0" w:rsidRPr="00752DD0">
        <w:rPr>
          <w:rFonts w:ascii="Arial" w:hAnsi="Arial" w:cs="Arial"/>
          <w:b/>
          <w:bCs/>
          <w:color w:val="000000"/>
          <w:sz w:val="18"/>
          <w:szCs w:val="18"/>
        </w:rPr>
        <w:t>sekvenciranje</w:t>
      </w:r>
      <w:proofErr w:type="spellEnd"/>
      <w:r w:rsidR="00752DD0" w:rsidRPr="00752DD0">
        <w:rPr>
          <w:rFonts w:ascii="Arial" w:hAnsi="Arial" w:cs="Arial"/>
          <w:b/>
          <w:bCs/>
          <w:color w:val="000000"/>
          <w:sz w:val="18"/>
          <w:szCs w:val="18"/>
        </w:rPr>
        <w:t xml:space="preserve"> NGS</w:t>
      </w:r>
    </w:p>
    <w:p w14:paraId="3A38528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DC2617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5216E44" w14:textId="77777777" w:rsidR="00EF29C4" w:rsidRPr="00731494" w:rsidRDefault="00EF29C4" w:rsidP="00EF29C4">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E8FF95A" w14:textId="77777777" w:rsidR="00EF29C4" w:rsidRPr="00731494" w:rsidRDefault="00EF29C4" w:rsidP="00EF29C4">
      <w:pPr>
        <w:spacing w:before="225" w:after="225" w:line="240" w:lineRule="auto"/>
        <w:jc w:val="both"/>
      </w:pPr>
      <w:r w:rsidRPr="00731494">
        <w:rPr>
          <w:rFonts w:ascii="Arial" w:hAnsi="Arial" w:cs="Arial"/>
          <w:color w:val="000000"/>
          <w:sz w:val="18"/>
          <w:szCs w:val="18"/>
        </w:rPr>
        <w:t>2. Kopija garancije št. ______________</w:t>
      </w:r>
    </w:p>
    <w:p w14:paraId="645DB295"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998E381"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795CC2D9"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6ABE9C0"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C3372BF"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1CC5D6F1" w14:textId="77777777" w:rsidR="00EF29C4" w:rsidRPr="00731494" w:rsidRDefault="00EF29C4" w:rsidP="00EF29C4">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CD38EF3" w14:textId="77777777" w:rsidR="00EF29C4" w:rsidRPr="00731494" w:rsidRDefault="00EF29C4" w:rsidP="00EF29C4">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0B1FF159" w14:textId="77777777" w:rsidR="00EF29C4" w:rsidRPr="00731494" w:rsidRDefault="00EF29C4" w:rsidP="00EF29C4">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637A9A8D" w14:textId="77777777" w:rsidR="00EF29C4" w:rsidRPr="00731494" w:rsidRDefault="00EF29C4" w:rsidP="00EF29C4">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71880E67"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0B9D76F0"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32E88FDC"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1EE3A704"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F29C4" w:rsidRPr="00731494" w14:paraId="15B90AEA" w14:textId="77777777" w:rsidTr="00512CFE">
        <w:tc>
          <w:tcPr>
            <w:tcW w:w="2500" w:type="pct"/>
            <w:tcMar>
              <w:top w:w="75" w:type="dxa"/>
              <w:bottom w:w="75" w:type="dxa"/>
            </w:tcMar>
            <w:vAlign w:val="center"/>
          </w:tcPr>
          <w:p w14:paraId="1E8B11DB" w14:textId="77777777" w:rsidR="00EF29C4" w:rsidRPr="00731494" w:rsidRDefault="00EF29C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5838CA63" w14:textId="77777777" w:rsidR="00EF29C4" w:rsidRPr="00731494" w:rsidRDefault="00EF29C4" w:rsidP="00512CFE">
            <w:pPr>
              <w:jc w:val="center"/>
            </w:pPr>
            <w:r w:rsidRPr="00731494">
              <w:rPr>
                <w:rFonts w:ascii="Arial" w:hAnsi="Arial" w:cs="Arial"/>
                <w:color w:val="000000"/>
                <w:position w:val="-2"/>
                <w:sz w:val="18"/>
                <w:szCs w:val="18"/>
              </w:rPr>
              <w:t>Garant</w:t>
            </w:r>
          </w:p>
        </w:tc>
      </w:tr>
      <w:tr w:rsidR="00EF29C4" w:rsidRPr="00731494" w14:paraId="618B33CD" w14:textId="77777777" w:rsidTr="00512CFE">
        <w:tc>
          <w:tcPr>
            <w:tcW w:w="2500" w:type="pct"/>
            <w:tcMar>
              <w:top w:w="75" w:type="dxa"/>
              <w:bottom w:w="75" w:type="dxa"/>
            </w:tcMar>
            <w:vAlign w:val="center"/>
          </w:tcPr>
          <w:p w14:paraId="76E46967" w14:textId="77777777" w:rsidR="00EF29C4" w:rsidRPr="00731494" w:rsidRDefault="00EF29C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33AC8FAD" w14:textId="77777777" w:rsidR="00EF29C4" w:rsidRPr="00731494" w:rsidRDefault="00EF29C4" w:rsidP="00512CFE"/>
          <w:p w14:paraId="7E10B20A" w14:textId="77777777" w:rsidR="00EF29C4" w:rsidRPr="00731494" w:rsidRDefault="00EF29C4" w:rsidP="00512CFE">
            <w:pPr>
              <w:jc w:val="center"/>
            </w:pPr>
            <w:r w:rsidRPr="00731494">
              <w:rPr>
                <w:rFonts w:ascii="Arial" w:hAnsi="Arial" w:cs="Arial"/>
                <w:color w:val="A9A9A9"/>
                <w:position w:val="-2"/>
                <w:sz w:val="18"/>
                <w:szCs w:val="18"/>
              </w:rPr>
              <w:t>(žig in podpis)</w:t>
            </w:r>
          </w:p>
        </w:tc>
      </w:tr>
    </w:tbl>
    <w:p w14:paraId="7755C6CA" w14:textId="77777777" w:rsidR="001D1550" w:rsidRDefault="001D1550" w:rsidP="001D1550">
      <w:pPr>
        <w:rPr>
          <w:rFonts w:ascii="Arial" w:hAnsi="Arial" w:cs="Arial"/>
          <w:sz w:val="18"/>
          <w:szCs w:val="18"/>
        </w:rPr>
      </w:pPr>
      <w:r>
        <w:rPr>
          <w:rFonts w:ascii="Arial" w:hAnsi="Arial" w:cs="Arial"/>
          <w:sz w:val="18"/>
          <w:szCs w:val="18"/>
        </w:rPr>
        <w:br w:type="page"/>
      </w:r>
    </w:p>
    <w:p w14:paraId="30B83BE7" w14:textId="1964A02C"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B7166">
        <w:rPr>
          <w:rFonts w:ascii="Arial" w:hAnsi="Arial" w:cs="Arial"/>
          <w:sz w:val="18"/>
          <w:szCs w:val="18"/>
        </w:rPr>
        <w:t>8</w:t>
      </w:r>
    </w:p>
    <w:p w14:paraId="0E3D2825" w14:textId="77777777" w:rsidR="001D1550" w:rsidRDefault="001D1550"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5207959E" w14:textId="44616B76"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A0F872B"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04CB5338" w14:textId="68645F8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20C1550A"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6DB20A85"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CB7166">
        <w:rPr>
          <w:rFonts w:ascii="Arial" w:hAnsi="Arial" w:cs="Arial"/>
          <w:sz w:val="18"/>
          <w:szCs w:val="18"/>
        </w:rPr>
        <w:t>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624A84E7"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CB7166">
        <w:rPr>
          <w:rFonts w:ascii="Arial" w:hAnsi="Arial" w:cs="Arial"/>
          <w:sz w:val="18"/>
          <w:szCs w:val="18"/>
        </w:rPr>
        <w:t>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9"/>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7FA57F10"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w:t>
      </w:r>
      <w:r w:rsidR="00312511">
        <w:rPr>
          <w:rFonts w:ascii="Arial" w:hAnsi="Arial" w:cs="Arial"/>
          <w:b/>
          <w:bCs/>
          <w:color w:val="000000"/>
          <w:sz w:val="27"/>
          <w:szCs w:val="27"/>
        </w:rPr>
        <w:t>NAKUPU APARATA ZA SEKVENCIRANJE NGS</w:t>
      </w:r>
      <w:r w:rsidR="00690167" w:rsidRPr="00690167">
        <w:rPr>
          <w:rFonts w:ascii="Arial" w:hAnsi="Arial" w:cs="Arial"/>
          <w:b/>
          <w:bCs/>
          <w:color w:val="000000" w:themeColor="text1"/>
          <w:sz w:val="27"/>
          <w:szCs w:val="27"/>
        </w:rPr>
        <w:t xml:space="preserve"> </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38802B95"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 xml:space="preserve">dobavil </w:t>
            </w:r>
            <w:r w:rsidR="00312511" w:rsidRPr="00312511">
              <w:rPr>
                <w:rFonts w:ascii="Arial" w:hAnsi="Arial" w:cs="Arial"/>
                <w:color w:val="000000"/>
                <w:sz w:val="18"/>
                <w:szCs w:val="18"/>
              </w:rPr>
              <w:t xml:space="preserve">aparat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009A685E">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77DB8780"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9C14D0" w:rsidRPr="009C14D0">
              <w:rPr>
                <w:rFonts w:ascii="Arial" w:hAnsi="Arial" w:cs="Arial"/>
                <w:color w:val="000000"/>
                <w:sz w:val="18"/>
                <w:szCs w:val="18"/>
              </w:rPr>
              <w:t>n</w:t>
            </w:r>
            <w:r w:rsidR="009C14D0" w:rsidRPr="007D0EF6">
              <w:rPr>
                <w:rFonts w:ascii="Arial" w:hAnsi="Arial" w:cs="Arial"/>
                <w:color w:val="000000"/>
                <w:sz w:val="18"/>
                <w:szCs w:val="18"/>
              </w:rPr>
              <w:t xml:space="preserve">akup </w:t>
            </w:r>
            <w:r w:rsidR="00312511" w:rsidRPr="00312511">
              <w:rPr>
                <w:rFonts w:ascii="Arial" w:hAnsi="Arial" w:cs="Arial"/>
                <w:color w:val="000000"/>
                <w:sz w:val="18"/>
                <w:szCs w:val="18"/>
              </w:rPr>
              <w:t xml:space="preserve">aparata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ali </w:t>
                  </w:r>
                  <w:proofErr w:type="spellStart"/>
                  <w:r w:rsidRPr="00731494">
                    <w:rPr>
                      <w:rFonts w:ascii="Arial" w:hAnsi="Arial" w:cs="Arial"/>
                      <w:color w:val="000000"/>
                      <w:sz w:val="18"/>
                      <w:szCs w:val="18"/>
                    </w:rPr>
                    <w:t>dekalibracije</w:t>
                  </w:r>
                  <w:proofErr w:type="spellEnd"/>
                  <w:r w:rsidRPr="00731494">
                    <w:rPr>
                      <w:rFonts w:ascii="Arial" w:hAnsi="Arial" w:cs="Arial"/>
                      <w:color w:val="000000"/>
                      <w:sz w:val="18"/>
                      <w:szCs w:val="18"/>
                    </w:rPr>
                    <w:t xml:space="preserv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6EF3BDF4" w14:textId="7000DBE9"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6EB0E226"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084DDD">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5A074A9E" w:rsidR="009C0A04" w:rsidRPr="00BC69B3" w:rsidRDefault="000F2512">
            <w:pPr>
              <w:spacing w:before="225" w:after="225"/>
              <w:jc w:val="both"/>
              <w:rPr>
                <w:rFonts w:ascii="Arial" w:hAnsi="Arial" w:cs="Arial"/>
                <w:sz w:val="18"/>
                <w:szCs w:val="18"/>
              </w:rPr>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4A994686" w:rsidR="00BE7E6E" w:rsidRPr="00731494" w:rsidRDefault="00A11576">
      <w:pPr>
        <w:spacing w:before="225" w:after="225" w:line="240" w:lineRule="auto"/>
        <w:jc w:val="both"/>
      </w:pPr>
      <w:r w:rsidRPr="00731494">
        <w:rPr>
          <w:rFonts w:ascii="Arial" w:hAnsi="Arial" w:cs="Arial"/>
          <w:b/>
          <w:bCs/>
          <w:color w:val="000000"/>
          <w:sz w:val="18"/>
          <w:szCs w:val="18"/>
        </w:rPr>
        <w:lastRenderedPageBreak/>
        <w:t>V</w:t>
      </w:r>
      <w:r w:rsidR="00F26704">
        <w:rPr>
          <w:rFonts w:ascii="Arial" w:hAnsi="Arial" w:cs="Arial"/>
          <w:b/>
          <w:bCs/>
          <w:color w:val="000000"/>
          <w:sz w:val="18"/>
          <w:szCs w:val="18"/>
        </w:rPr>
        <w:t>I</w:t>
      </w:r>
      <w:r w:rsidRPr="00731494">
        <w:rPr>
          <w:rFonts w:ascii="Arial" w:hAnsi="Arial" w:cs="Arial"/>
          <w:b/>
          <w:bCs/>
          <w:color w:val="000000"/>
          <w:sz w:val="18"/>
          <w:szCs w:val="18"/>
        </w:rPr>
        <w:t>. PODIZVAJALCI</w:t>
      </w:r>
    </w:p>
    <w:p w14:paraId="5B0B5761" w14:textId="2EFBCA14"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44EE0E3C"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293DFF" w14:textId="0162B636" w:rsidR="00BE7E6E" w:rsidRPr="00731494" w:rsidRDefault="00A11576">
      <w:pPr>
        <w:spacing w:after="0" w:line="240" w:lineRule="auto"/>
        <w:jc w:val="center"/>
      </w:pPr>
      <w:r w:rsidRPr="00731494">
        <w:rPr>
          <w:rFonts w:ascii="Arial" w:hAnsi="Arial" w:cs="Arial"/>
          <w:b/>
          <w:bCs/>
          <w:color w:val="000000"/>
          <w:sz w:val="18"/>
          <w:szCs w:val="18"/>
        </w:rPr>
        <w:lastRenderedPageBreak/>
        <w:t>1</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46492A4B"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0D8F2B1C"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611DD293"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1BA38143"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BC69B3">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7A50DEA6" w:rsidR="0008204B" w:rsidRPr="00731494" w:rsidRDefault="0008204B" w:rsidP="0008204B">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5451F3">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5451F3">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w:t>
            </w:r>
            <w:proofErr w:type="spellStart"/>
            <w:r w:rsidRPr="009A685E">
              <w:rPr>
                <w:rFonts w:ascii="Arial" w:hAnsi="Arial" w:cs="Arial"/>
                <w:color w:val="000000" w:themeColor="text1"/>
                <w:sz w:val="18"/>
                <w:szCs w:val="18"/>
                <w:shd w:val="clear" w:color="auto" w:fill="FFFFFF"/>
              </w:rPr>
              <w:t>updates</w:t>
            </w:r>
            <w:proofErr w:type="spellEnd"/>
            <w:r w:rsidRPr="009A685E">
              <w:rPr>
                <w:rFonts w:ascii="Arial" w:hAnsi="Arial" w:cs="Arial"/>
                <w:color w:val="000000" w:themeColor="text1"/>
                <w:sz w:val="18"/>
                <w:szCs w:val="18"/>
                <w:shd w:val="clear" w:color="auto" w:fill="FFFFFF"/>
              </w:rPr>
              <w:t>«).</w:t>
            </w:r>
            <w:r w:rsidRPr="009A685E">
              <w:rPr>
                <w:color w:val="000000" w:themeColor="text1"/>
                <w:sz w:val="18"/>
                <w:szCs w:val="18"/>
              </w:rPr>
              <w:t xml:space="preserve"> </w:t>
            </w:r>
          </w:p>
          <w:p w14:paraId="097725B9" w14:textId="77777777" w:rsidR="00E42ED3" w:rsidRPr="009A685E" w:rsidRDefault="00E42ED3" w:rsidP="005451F3">
            <w:pPr>
              <w:pStyle w:val="Odstavekseznama"/>
              <w:numPr>
                <w:ilvl w:val="0"/>
                <w:numId w:val="42"/>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73B29B90"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BC69B3">
        <w:rPr>
          <w:rFonts w:ascii="Arial" w:hAnsi="Arial" w:cs="Arial"/>
          <w:b/>
          <w:bCs/>
          <w:color w:val="000000"/>
          <w:sz w:val="18"/>
          <w:szCs w:val="18"/>
        </w:rPr>
        <w:t>8</w:t>
      </w:r>
      <w:r w:rsidRPr="00731494">
        <w:rPr>
          <w:rFonts w:ascii="Arial" w:hAnsi="Arial" w:cs="Arial"/>
          <w:b/>
          <w:bCs/>
          <w:color w:val="000000"/>
          <w:sz w:val="18"/>
          <w:szCs w:val="18"/>
        </w:rPr>
        <w:t>.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626E4E0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4 ur</w:t>
            </w:r>
            <w:r w:rsidR="00E10AEB">
              <w:rPr>
                <w:rFonts w:ascii="Arial" w:hAnsi="Arial" w:cs="Arial"/>
                <w:sz w:val="18"/>
                <w:szCs w:val="18"/>
              </w:rPr>
              <w:t>e</w:t>
            </w:r>
            <w:r w:rsidRPr="003B3D19">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4D5165F6"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w:t>
            </w:r>
            <w:r w:rsidR="008131F2">
              <w:rPr>
                <w:rFonts w:ascii="Arial" w:hAnsi="Arial" w:cs="Arial"/>
                <w:sz w:val="18"/>
                <w:szCs w:val="18"/>
              </w:rPr>
              <w:t>sedem</w:t>
            </w:r>
            <w:r w:rsidRPr="003B3D19">
              <w:rPr>
                <w:rFonts w:ascii="Arial" w:hAnsi="Arial" w:cs="Arial"/>
                <w:sz w:val="18"/>
                <w:szCs w:val="18"/>
              </w:rPr>
              <w:t xml:space="preserve"> (</w:t>
            </w:r>
            <w:r w:rsidR="008131F2">
              <w:rPr>
                <w:rFonts w:ascii="Arial" w:hAnsi="Arial" w:cs="Arial"/>
                <w:sz w:val="18"/>
                <w:szCs w:val="18"/>
              </w:rPr>
              <w:t>7</w:t>
            </w:r>
            <w:r w:rsidRPr="003B3D19">
              <w:rPr>
                <w:rFonts w:ascii="Arial" w:hAnsi="Arial" w:cs="Arial"/>
                <w:sz w:val="18"/>
                <w:szCs w:val="18"/>
              </w:rPr>
              <w:t xml:space="preserve">) </w:t>
            </w:r>
            <w:r w:rsidR="008131F2">
              <w:rPr>
                <w:rFonts w:ascii="Arial" w:hAnsi="Arial" w:cs="Arial"/>
                <w:sz w:val="18"/>
                <w:szCs w:val="18"/>
              </w:rPr>
              <w:t>dni</w:t>
            </w:r>
            <w:r w:rsidRPr="003B3D19">
              <w:rPr>
                <w:rFonts w:ascii="Arial" w:hAnsi="Arial" w:cs="Arial"/>
                <w:sz w:val="18"/>
                <w:szCs w:val="18"/>
              </w:rPr>
              <w:t xml:space="preserve"> od </w:t>
            </w:r>
            <w:r w:rsidR="00A94994">
              <w:rPr>
                <w:rFonts w:ascii="Arial" w:hAnsi="Arial" w:cs="Arial"/>
                <w:sz w:val="18"/>
                <w:szCs w:val="18"/>
              </w:rPr>
              <w:t>trenutka</w:t>
            </w:r>
            <w:r w:rsidRPr="003B3D19">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0571C23D" w:rsidR="00BE7E6E" w:rsidRPr="00731494" w:rsidRDefault="00BC69B3">
      <w:pPr>
        <w:spacing w:after="0" w:line="240" w:lineRule="auto"/>
        <w:jc w:val="center"/>
      </w:pPr>
      <w:r>
        <w:rPr>
          <w:rFonts w:ascii="Arial" w:hAnsi="Arial" w:cs="Arial"/>
          <w:b/>
          <w:bCs/>
          <w:color w:val="000000"/>
          <w:sz w:val="18"/>
          <w:szCs w:val="18"/>
        </w:rPr>
        <w:lastRenderedPageBreak/>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2EF45E1F"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16E7F65C" w14:textId="516FB360"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60B9B6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089DB21" w:rsidR="001E7684"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81DE87"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26E0D516" w14:textId="77777777" w:rsidR="00424C1A" w:rsidRPr="00731494" w:rsidRDefault="00424C1A" w:rsidP="00424C1A">
            <w:pPr>
              <w:spacing w:before="225" w:after="225"/>
              <w:jc w:val="both"/>
            </w:pPr>
            <w:r w:rsidRPr="00731494">
              <w:rPr>
                <w:rFonts w:ascii="Arial" w:hAnsi="Arial" w:cs="Arial"/>
                <w:color w:val="000000"/>
                <w:sz w:val="18"/>
                <w:szCs w:val="18"/>
              </w:rPr>
              <w:t>ZAVAROVANJE ZA DOBRO IZVEDBO</w:t>
            </w:r>
          </w:p>
          <w:p w14:paraId="1A5B705B" w14:textId="77777777" w:rsidR="00424C1A" w:rsidRPr="009A685E" w:rsidRDefault="00424C1A" w:rsidP="00424C1A">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w:t>
            </w:r>
            <w:r w:rsidRPr="009A685E">
              <w:rPr>
                <w:rFonts w:ascii="Arial" w:hAnsi="Arial" w:cs="Arial"/>
                <w:color w:val="000000" w:themeColor="text1"/>
                <w:sz w:val="18"/>
                <w:szCs w:val="18"/>
              </w:rPr>
              <w:lastRenderedPageBreak/>
              <w:t xml:space="preserve">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 xml:space="preserve">pred potekom garancijskega roka pa mora predložiti novo finančno zavarovanje za dobro izvedbo pogodbenih obveznosti v enaki višini z veljavnostjo najmanj do poteka obdobja </w:t>
            </w:r>
            <w:proofErr w:type="spellStart"/>
            <w:r w:rsidRPr="009A685E">
              <w:rPr>
                <w:rFonts w:ascii="Arial" w:hAnsi="Arial" w:cs="Arial"/>
                <w:color w:val="000000" w:themeColor="text1"/>
                <w:sz w:val="18"/>
                <w:szCs w:val="18"/>
                <w:shd w:val="clear" w:color="auto" w:fill="FFFFFF"/>
              </w:rPr>
              <w:t>pogarancijskega</w:t>
            </w:r>
            <w:proofErr w:type="spellEnd"/>
            <w:r w:rsidRPr="009A685E">
              <w:rPr>
                <w:rFonts w:ascii="Arial" w:hAnsi="Arial" w:cs="Arial"/>
                <w:color w:val="000000" w:themeColor="text1"/>
                <w:sz w:val="18"/>
                <w:szCs w:val="18"/>
                <w:shd w:val="clear" w:color="auto" w:fill="FFFFFF"/>
              </w:rPr>
              <w:t xml:space="preserve">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0F211D9" w14:textId="77777777" w:rsidR="00424C1A" w:rsidRPr="009A685E" w:rsidRDefault="00424C1A" w:rsidP="00424C1A">
            <w:pPr>
              <w:spacing w:line="264" w:lineRule="auto"/>
              <w:jc w:val="both"/>
              <w:rPr>
                <w:rFonts w:ascii="Arial" w:hAnsi="Arial" w:cs="Arial"/>
                <w:sz w:val="18"/>
                <w:szCs w:val="18"/>
              </w:rPr>
            </w:pPr>
          </w:p>
          <w:p w14:paraId="21A393EA" w14:textId="77777777" w:rsidR="00424C1A" w:rsidRPr="009A685E" w:rsidRDefault="00424C1A" w:rsidP="00424C1A">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dobavni rok, obdobje trajanja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 ali vrednost predmeta naročila, mora dobavitelj temu ustrezno spremeniti, podaljšati oziroma nadomestiti tudi zavarovanje za dobro izvedbo pogodbenih obveznosti.</w:t>
            </w:r>
          </w:p>
          <w:p w14:paraId="1B6E48EF" w14:textId="77777777" w:rsidR="00424C1A" w:rsidRPr="009A685E" w:rsidRDefault="00424C1A" w:rsidP="00424C1A">
            <w:pPr>
              <w:tabs>
                <w:tab w:val="left" w:pos="1725"/>
              </w:tabs>
              <w:spacing w:line="264" w:lineRule="auto"/>
              <w:jc w:val="both"/>
              <w:rPr>
                <w:rFonts w:ascii="Arial" w:hAnsi="Arial" w:cs="Arial"/>
                <w:sz w:val="18"/>
                <w:szCs w:val="18"/>
              </w:rPr>
            </w:pPr>
          </w:p>
          <w:p w14:paraId="70F0B2E4" w14:textId="77777777" w:rsidR="00424C1A" w:rsidRPr="009A685E" w:rsidRDefault="00424C1A" w:rsidP="00424C1A">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5D0BCC43"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28A814DC"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33512B0" w14:textId="77777777" w:rsidR="00424C1A"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361AD0D1" w14:textId="77777777" w:rsidR="00424C1A" w:rsidRDefault="00424C1A" w:rsidP="00424C1A">
            <w:pPr>
              <w:pStyle w:val="Odstavekseznama"/>
              <w:numPr>
                <w:ilvl w:val="0"/>
                <w:numId w:val="50"/>
              </w:numPr>
              <w:spacing w:after="200" w:line="276" w:lineRule="auto"/>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3DC9A476" w14:textId="77777777" w:rsidR="00424C1A" w:rsidRPr="00733101" w:rsidRDefault="00424C1A" w:rsidP="00424C1A">
            <w:pPr>
              <w:pStyle w:val="Odstavekseznama"/>
              <w:numPr>
                <w:ilvl w:val="0"/>
                <w:numId w:val="50"/>
              </w:numPr>
              <w:spacing w:after="20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BB72818"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3C8A09C5"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16A59785"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69B291B2"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 xml:space="preserve">dobavitelj naročniku skladno z njegovim pozivom ne izroči novega oziroma spremenjenega finančnega zavarovanja, ki bi bilo potrebno zaradi spremembe vrednosti predmeta naročila, dobavnega roka ali obdobja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w:t>
            </w:r>
          </w:p>
          <w:p w14:paraId="028C4557" w14:textId="77777777" w:rsidR="00424C1A" w:rsidRDefault="00424C1A" w:rsidP="00424C1A">
            <w:pPr>
              <w:spacing w:line="264" w:lineRule="auto"/>
              <w:contextualSpacing/>
              <w:jc w:val="both"/>
              <w:rPr>
                <w:rFonts w:ascii="Arial" w:hAnsi="Arial" w:cs="Arial"/>
                <w:sz w:val="18"/>
                <w:szCs w:val="18"/>
              </w:rPr>
            </w:pPr>
          </w:p>
          <w:p w14:paraId="5A4CCEC1" w14:textId="77777777" w:rsidR="00424C1A" w:rsidRDefault="00424C1A" w:rsidP="00424C1A">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54D913FE" w:rsidR="009A685E" w:rsidRPr="009A685E" w:rsidRDefault="009A685E" w:rsidP="009A685E">
            <w:pPr>
              <w:spacing w:line="264" w:lineRule="auto"/>
              <w:contextualSpacing/>
              <w:jc w:val="both"/>
              <w:rPr>
                <w:rFonts w:ascii="Arial" w:hAnsi="Arial" w:cs="Arial"/>
                <w:sz w:val="18"/>
                <w:szCs w:val="18"/>
              </w:rPr>
            </w:pPr>
          </w:p>
        </w:tc>
      </w:tr>
    </w:tbl>
    <w:p w14:paraId="127F8983" w14:textId="2D620BCE" w:rsidR="00BE7E6E" w:rsidRPr="00731494" w:rsidRDefault="00634BE7">
      <w:pPr>
        <w:spacing w:after="0" w:line="240" w:lineRule="auto"/>
        <w:jc w:val="center"/>
      </w:pPr>
      <w:r>
        <w:rPr>
          <w:rFonts w:ascii="Arial" w:hAnsi="Arial" w:cs="Arial"/>
          <w:b/>
          <w:bCs/>
          <w:color w:val="000000"/>
          <w:sz w:val="18"/>
          <w:szCs w:val="18"/>
        </w:rPr>
        <w:lastRenderedPageBreak/>
        <w:t>2</w:t>
      </w:r>
      <w:r w:rsidR="00BC69B3">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6986325A" w14:textId="77777777" w:rsidR="001F2742" w:rsidRPr="00731494" w:rsidRDefault="001F2742" w:rsidP="001F2742">
            <w:pPr>
              <w:spacing w:before="225" w:after="225"/>
              <w:jc w:val="both"/>
            </w:pPr>
            <w:r w:rsidRPr="00731494">
              <w:rPr>
                <w:rFonts w:ascii="Arial" w:hAnsi="Arial" w:cs="Arial"/>
                <w:color w:val="000000"/>
                <w:sz w:val="18"/>
                <w:szCs w:val="18"/>
              </w:rPr>
              <w:t>ZAVAROVANJE ZA ODPRAVO NAPAK</w:t>
            </w:r>
          </w:p>
          <w:p w14:paraId="5C4696C9" w14:textId="77777777" w:rsidR="001F2742" w:rsidRPr="009A685E" w:rsidRDefault="001F2742" w:rsidP="001F2742">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1B139309" w14:textId="77777777" w:rsidR="001F2742" w:rsidRPr="009A685E" w:rsidRDefault="001F2742" w:rsidP="001F2742">
            <w:pPr>
              <w:spacing w:line="276" w:lineRule="auto"/>
              <w:jc w:val="both"/>
              <w:rPr>
                <w:rFonts w:ascii="Arial" w:hAnsi="Arial" w:cs="Arial"/>
                <w:sz w:val="18"/>
                <w:szCs w:val="18"/>
              </w:rPr>
            </w:pPr>
          </w:p>
          <w:p w14:paraId="58FC76F7" w14:textId="77777777" w:rsidR="001F2742" w:rsidRPr="009A685E" w:rsidRDefault="001F2742" w:rsidP="001F2742">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686CD27F" w14:textId="77777777" w:rsidR="001F2742" w:rsidRPr="009A685E" w:rsidRDefault="001F2742" w:rsidP="001F2742">
            <w:pPr>
              <w:spacing w:line="276" w:lineRule="auto"/>
              <w:jc w:val="both"/>
              <w:rPr>
                <w:rFonts w:ascii="Arial" w:hAnsi="Arial" w:cs="Arial"/>
                <w:color w:val="000000" w:themeColor="text1"/>
                <w:sz w:val="18"/>
                <w:szCs w:val="18"/>
              </w:rPr>
            </w:pPr>
          </w:p>
          <w:p w14:paraId="31D43A23" w14:textId="77777777" w:rsidR="001F2742" w:rsidRPr="009A685E" w:rsidRDefault="001F2742" w:rsidP="001F2742">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35C72F0D" w14:textId="77777777" w:rsidR="001F2742" w:rsidRPr="009A685E" w:rsidRDefault="001F2742" w:rsidP="001F2742">
            <w:pPr>
              <w:pStyle w:val="Odstavekseznama"/>
              <w:numPr>
                <w:ilvl w:val="0"/>
                <w:numId w:val="44"/>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3564D380" w14:textId="77777777" w:rsidR="001F2742" w:rsidRDefault="001F2742" w:rsidP="001F2742">
            <w:pPr>
              <w:pStyle w:val="Odstavekseznama"/>
              <w:numPr>
                <w:ilvl w:val="0"/>
                <w:numId w:val="44"/>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78129DCD" w14:textId="77777777" w:rsidR="001F2742" w:rsidRPr="00733101" w:rsidRDefault="001F2742" w:rsidP="001F2742">
            <w:pPr>
              <w:pStyle w:val="Odstavekseznama"/>
              <w:numPr>
                <w:ilvl w:val="0"/>
                <w:numId w:val="44"/>
              </w:numPr>
              <w:spacing w:after="200" w:line="276" w:lineRule="auto"/>
              <w:ind w:left="1066" w:hanging="357"/>
              <w:contextualSpacing w:val="0"/>
              <w:jc w:val="both"/>
              <w:rPr>
                <w:rFonts w:ascii="Arial" w:hAnsi="Arial" w:cs="Arial"/>
                <w:color w:val="000000"/>
                <w:sz w:val="18"/>
                <w:szCs w:val="18"/>
              </w:rPr>
            </w:pPr>
            <w:r>
              <w:rPr>
                <w:rFonts w:ascii="Arial" w:hAnsi="Arial" w:cs="Arial"/>
                <w:color w:val="000000"/>
                <w:sz w:val="18"/>
                <w:szCs w:val="18"/>
              </w:rPr>
              <w:lastRenderedPageBreak/>
              <w:t>dobavitelj ne izvaja dobav potrošnega materiala in reagentov skladno z zahtevami razpisne dokumentacije oziroma pogodbe,</w:t>
            </w:r>
          </w:p>
          <w:p w14:paraId="7D3CCC89" w14:textId="77777777" w:rsidR="001F2742" w:rsidRDefault="001F2742" w:rsidP="001F2742">
            <w:pPr>
              <w:pStyle w:val="Odstavekseznama"/>
              <w:numPr>
                <w:ilvl w:val="0"/>
                <w:numId w:val="44"/>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207FA8C5" w:rsidR="00BE7E6E" w:rsidRPr="009A685E" w:rsidRDefault="001F2742" w:rsidP="001F2742">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2FDFA01E"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12E0C2DE" w:rsidR="00AF4793" w:rsidRPr="00731494" w:rsidRDefault="00A3652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00AF4793" w:rsidRPr="00731494">
                    <w:rPr>
                      <w:rFonts w:ascii="Arial" w:hAnsi="Arial" w:cs="Arial"/>
                      <w:color w:val="000000"/>
                      <w:sz w:val="18"/>
                      <w:szCs w:val="18"/>
                    </w:rPr>
                    <w:t xml:space="preserve">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1029FFA4"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752EB7EF"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40D52EAB"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5C9B21E9" w:rsidR="00BE7E6E" w:rsidRPr="00731494" w:rsidRDefault="00BC69B3">
      <w:pPr>
        <w:spacing w:after="0" w:line="240" w:lineRule="auto"/>
        <w:jc w:val="center"/>
      </w:pPr>
      <w:r>
        <w:rPr>
          <w:rFonts w:ascii="Arial" w:hAnsi="Arial" w:cs="Arial"/>
          <w:b/>
          <w:bCs/>
          <w:color w:val="000000"/>
          <w:sz w:val="18"/>
          <w:szCs w:val="18"/>
        </w:rPr>
        <w:t>29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7148065C" w:rsidR="00BE7E6E" w:rsidRPr="00731494" w:rsidRDefault="00AF4793">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0369010E" w:rsidR="003B3D19" w:rsidRPr="00731494" w:rsidRDefault="003B3D19" w:rsidP="003B3D19">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12CE5870" w:rsidR="00BE7E6E" w:rsidRPr="00731494" w:rsidRDefault="00AF4793">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0215C043"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D82C1B">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D82C1B">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D82C1B">
              <w:rPr>
                <w:rFonts w:ascii="Arial" w:hAnsi="Arial" w:cs="Arial"/>
                <w:color w:val="000000"/>
                <w:sz w:val="18"/>
                <w:szCs w:val="18"/>
              </w:rPr>
              <w:t>dva</w:t>
            </w:r>
            <w:r w:rsidRPr="00731494">
              <w:rPr>
                <w:rFonts w:ascii="Arial" w:hAnsi="Arial" w:cs="Arial"/>
                <w:color w:val="000000"/>
                <w:sz w:val="18"/>
                <w:szCs w:val="18"/>
              </w:rPr>
              <w:t xml:space="preserve"> (</w:t>
            </w:r>
            <w:r w:rsidR="00D82C1B">
              <w:rPr>
                <w:rFonts w:ascii="Arial" w:hAnsi="Arial" w:cs="Arial"/>
                <w:color w:val="000000"/>
                <w:sz w:val="18"/>
                <w:szCs w:val="18"/>
              </w:rPr>
              <w:t>2</w:t>
            </w:r>
            <w:r w:rsidRPr="00731494">
              <w:rPr>
                <w:rFonts w:ascii="Arial" w:hAnsi="Arial" w:cs="Arial"/>
                <w:color w:val="000000"/>
                <w:sz w:val="18"/>
                <w:szCs w:val="18"/>
              </w:rPr>
              <w:t>) izvod</w:t>
            </w:r>
            <w:r w:rsidR="00D82C1B">
              <w:rPr>
                <w:rFonts w:ascii="Arial" w:hAnsi="Arial" w:cs="Arial"/>
                <w:color w:val="000000"/>
                <w:sz w:val="18"/>
                <w:szCs w:val="18"/>
              </w:rPr>
              <w:t>a</w:t>
            </w:r>
            <w:r w:rsidRPr="00731494">
              <w:rPr>
                <w:rFonts w:ascii="Arial" w:hAnsi="Arial" w:cs="Arial"/>
                <w:color w:val="000000"/>
                <w:sz w:val="18"/>
                <w:szCs w:val="18"/>
              </w:rPr>
              <w:t>.</w:t>
            </w:r>
          </w:p>
        </w:tc>
      </w:tr>
    </w:tbl>
    <w:p w14:paraId="7A559EE1" w14:textId="79B3708A" w:rsidR="00EC7DFE" w:rsidRDefault="00A11576"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73F15677" w14:textId="77777777" w:rsidR="00EC7DFE" w:rsidRDefault="00EC7DFE">
      <w:pPr>
        <w:rPr>
          <w:rFonts w:ascii="Arial" w:hAnsi="Arial" w:cs="Arial"/>
          <w:color w:val="000000"/>
          <w:sz w:val="18"/>
          <w:szCs w:val="18"/>
        </w:rPr>
      </w:pPr>
      <w:r>
        <w:rPr>
          <w:rFonts w:ascii="Arial" w:hAnsi="Arial" w:cs="Arial"/>
          <w:color w:val="000000"/>
          <w:sz w:val="18"/>
          <w:szCs w:val="18"/>
        </w:rPr>
        <w:br w:type="page"/>
      </w:r>
    </w:p>
    <w:p w14:paraId="16BECE40" w14:textId="77777777" w:rsidR="00183D42" w:rsidRPr="00731494" w:rsidRDefault="00183D42" w:rsidP="00183D4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118CFB0F" w14:textId="77777777" w:rsidR="00405D13" w:rsidRDefault="00405D13" w:rsidP="00776206">
      <w:pPr>
        <w:spacing w:after="0"/>
        <w:jc w:val="both"/>
        <w:rPr>
          <w:rFonts w:ascii="Arial" w:eastAsia="Times New Roman" w:hAnsi="Arial" w:cs="Arial"/>
          <w:b/>
          <w:sz w:val="18"/>
          <w:szCs w:val="18"/>
          <w:lang w:eastAsia="sl-SI"/>
        </w:rPr>
      </w:pPr>
    </w:p>
    <w:p w14:paraId="4A8F0C79" w14:textId="574BC9E3" w:rsidR="00776206" w:rsidRPr="0034300A" w:rsidRDefault="00776206" w:rsidP="00776206">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6CDE5F96"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2A05F155"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41081CD3"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F46A769"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4916268"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5878DB9D"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2F8DF9D7"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74B684D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19134736"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39F9619" w14:textId="77777777" w:rsidR="00776206" w:rsidRPr="0034300A" w:rsidRDefault="00776206" w:rsidP="00776206">
      <w:pPr>
        <w:spacing w:after="0" w:line="240" w:lineRule="auto"/>
        <w:rPr>
          <w:rFonts w:ascii="Arial" w:eastAsia="Times New Roman" w:hAnsi="Arial" w:cs="Arial"/>
          <w:sz w:val="18"/>
          <w:szCs w:val="18"/>
          <w:lang w:eastAsia="sl-SI"/>
        </w:rPr>
      </w:pPr>
    </w:p>
    <w:p w14:paraId="6C4DE863" w14:textId="77777777" w:rsidR="00776206" w:rsidRPr="0034300A" w:rsidRDefault="00776206" w:rsidP="00776206">
      <w:pPr>
        <w:spacing w:after="0" w:line="240" w:lineRule="auto"/>
        <w:jc w:val="center"/>
        <w:rPr>
          <w:rFonts w:ascii="Arial" w:eastAsia="Times New Roman" w:hAnsi="Arial" w:cs="Arial"/>
          <w:sz w:val="18"/>
          <w:szCs w:val="18"/>
          <w:lang w:eastAsia="sl-SI"/>
        </w:rPr>
      </w:pPr>
    </w:p>
    <w:p w14:paraId="03D91DB9" w14:textId="4BB4DAA9" w:rsidR="00776206" w:rsidRPr="0034300A" w:rsidRDefault="00776206" w:rsidP="00776206">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POGARANCIJSKEM VZDRŽEVANJU</w:t>
      </w:r>
      <w:r w:rsidR="00563513">
        <w:rPr>
          <w:rFonts w:ascii="Arial" w:eastAsia="Times New Roman" w:hAnsi="Arial" w:cs="Arial"/>
          <w:b/>
          <w:sz w:val="18"/>
          <w:szCs w:val="18"/>
          <w:lang w:eastAsia="sl-SI"/>
        </w:rPr>
        <w:t xml:space="preserve"> APARATA </w:t>
      </w:r>
      <w:r w:rsidR="001A307F">
        <w:rPr>
          <w:rFonts w:ascii="Arial" w:eastAsia="Times New Roman" w:hAnsi="Arial" w:cs="Arial"/>
          <w:b/>
          <w:sz w:val="18"/>
          <w:szCs w:val="18"/>
          <w:lang w:eastAsia="sl-SI"/>
        </w:rPr>
        <w:t>ZA SEKVENCIRANJE NGS</w:t>
      </w:r>
    </w:p>
    <w:p w14:paraId="3B55EA25" w14:textId="77777777" w:rsidR="00776206" w:rsidRPr="0034300A" w:rsidRDefault="00776206" w:rsidP="00776206">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6A046029" w14:textId="77777777" w:rsidR="00776206" w:rsidRPr="0034300A" w:rsidRDefault="00776206" w:rsidP="00776206">
      <w:pPr>
        <w:spacing w:after="0" w:line="240" w:lineRule="auto"/>
        <w:jc w:val="center"/>
        <w:rPr>
          <w:rFonts w:ascii="Arial" w:eastAsia="Times New Roman" w:hAnsi="Arial" w:cs="Arial"/>
          <w:b/>
          <w:sz w:val="18"/>
          <w:szCs w:val="18"/>
          <w:lang w:eastAsia="sl-SI"/>
        </w:rPr>
      </w:pPr>
    </w:p>
    <w:p w14:paraId="44E9F31D"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5E2080CA" w14:textId="77777777" w:rsidR="00776206" w:rsidRPr="0034300A" w:rsidRDefault="00776206" w:rsidP="00776206">
      <w:pPr>
        <w:numPr>
          <w:ilvl w:val="0"/>
          <w:numId w:val="27"/>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1FF9BCBF" w14:textId="77777777" w:rsidR="00776206" w:rsidRPr="0034300A" w:rsidRDefault="00776206" w:rsidP="00776206">
      <w:pPr>
        <w:spacing w:after="0" w:line="240" w:lineRule="auto"/>
        <w:rPr>
          <w:rFonts w:ascii="Arial" w:eastAsia="Times New Roman" w:hAnsi="Arial" w:cs="Arial"/>
          <w:b/>
          <w:sz w:val="18"/>
          <w:szCs w:val="18"/>
          <w:lang w:eastAsia="sl-SI"/>
        </w:rPr>
      </w:pPr>
    </w:p>
    <w:p w14:paraId="4ACAAC6D" w14:textId="77777777" w:rsidR="00776206" w:rsidRPr="0034300A" w:rsidRDefault="00776206" w:rsidP="00776206">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5C459E8C" w14:textId="77777777" w:rsidR="00776206" w:rsidRPr="0034300A" w:rsidRDefault="00776206" w:rsidP="00776206">
      <w:pPr>
        <w:spacing w:after="0" w:line="240" w:lineRule="auto"/>
        <w:ind w:left="360"/>
        <w:jc w:val="both"/>
        <w:rPr>
          <w:rFonts w:ascii="Arial" w:eastAsia="Times New Roman" w:hAnsi="Arial" w:cs="Arial"/>
          <w:sz w:val="18"/>
          <w:szCs w:val="18"/>
          <w:lang w:eastAsia="sl-SI"/>
        </w:rPr>
      </w:pPr>
    </w:p>
    <w:p w14:paraId="75E04F9A" w14:textId="77777777" w:rsidR="00776206" w:rsidRPr="0034300A" w:rsidRDefault="00776206" w:rsidP="00776206">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w:t>
      </w:r>
      <w:proofErr w:type="spellStart"/>
      <w:r w:rsidRPr="0034300A">
        <w:rPr>
          <w:rFonts w:ascii="Arial" w:eastAsia="Calibri" w:hAnsi="Arial" w:cs="Arial"/>
          <w:sz w:val="18"/>
          <w:szCs w:val="18"/>
        </w:rPr>
        <w:t>pogarancijske</w:t>
      </w:r>
      <w:proofErr w:type="spellEnd"/>
      <w:r w:rsidRPr="0034300A">
        <w:rPr>
          <w:rFonts w:ascii="Arial" w:eastAsia="Calibri" w:hAnsi="Arial" w:cs="Arial"/>
          <w:sz w:val="18"/>
          <w:szCs w:val="18"/>
        </w:rPr>
        <w:t xml:space="preserv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395AB29E" w14:textId="77777777" w:rsidR="00776206" w:rsidRPr="0034300A" w:rsidRDefault="00776206" w:rsidP="00776206">
      <w:pPr>
        <w:spacing w:after="0"/>
        <w:ind w:left="360"/>
        <w:contextualSpacing/>
        <w:jc w:val="both"/>
        <w:rPr>
          <w:rFonts w:ascii="Arial" w:eastAsia="Calibri" w:hAnsi="Arial" w:cs="Arial"/>
          <w:sz w:val="18"/>
          <w:szCs w:val="18"/>
        </w:rPr>
      </w:pPr>
    </w:p>
    <w:p w14:paraId="678331FC" w14:textId="77777777" w:rsidR="00776206" w:rsidRPr="0034300A" w:rsidRDefault="00776206" w:rsidP="00776206">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2F21818A" w14:textId="77777777" w:rsidR="00776206" w:rsidRPr="0034300A" w:rsidRDefault="00776206" w:rsidP="00776206">
      <w:pPr>
        <w:spacing w:after="0"/>
        <w:ind w:left="360"/>
        <w:jc w:val="both"/>
        <w:rPr>
          <w:rFonts w:ascii="Arial" w:eastAsia="Times New Roman" w:hAnsi="Arial" w:cs="Arial"/>
          <w:sz w:val="18"/>
          <w:szCs w:val="18"/>
          <w:lang w:eastAsia="sl-SI"/>
        </w:rPr>
      </w:pPr>
    </w:p>
    <w:p w14:paraId="337361AD" w14:textId="77777777" w:rsidR="00776206" w:rsidRPr="0034300A" w:rsidRDefault="00776206" w:rsidP="00776206">
      <w:pPr>
        <w:numPr>
          <w:ilvl w:val="1"/>
          <w:numId w:val="27"/>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6C76FBD1" w14:textId="77777777" w:rsidR="00776206" w:rsidRPr="0034300A" w:rsidRDefault="00776206" w:rsidP="00776206">
      <w:pPr>
        <w:spacing w:after="0" w:line="220" w:lineRule="atLeast"/>
        <w:ind w:left="360"/>
        <w:jc w:val="both"/>
        <w:rPr>
          <w:rFonts w:ascii="Arial" w:eastAsia="Times New Roman" w:hAnsi="Arial" w:cs="Arial"/>
          <w:sz w:val="18"/>
          <w:szCs w:val="18"/>
          <w:lang w:eastAsia="x-none"/>
        </w:rPr>
      </w:pPr>
    </w:p>
    <w:p w14:paraId="2BA77631" w14:textId="77777777" w:rsidR="00776206" w:rsidRPr="0034300A" w:rsidRDefault="00776206" w:rsidP="00776206">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526DF39E" w14:textId="77777777" w:rsidR="00776206" w:rsidRPr="0034300A" w:rsidRDefault="00776206" w:rsidP="00776206">
      <w:pPr>
        <w:spacing w:after="0"/>
        <w:ind w:left="360" w:right="23"/>
        <w:jc w:val="both"/>
        <w:rPr>
          <w:rFonts w:ascii="Arial" w:eastAsia="Times New Roman" w:hAnsi="Arial" w:cs="Arial"/>
          <w:sz w:val="18"/>
          <w:szCs w:val="18"/>
          <w:highlight w:val="yellow"/>
          <w:lang w:eastAsia="x-none"/>
        </w:rPr>
      </w:pPr>
    </w:p>
    <w:p w14:paraId="5F27C89E"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14483589"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13A7DF8"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2BFF6B96"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00CF20D4" w14:textId="77777777" w:rsidR="00776206" w:rsidRPr="0034300A" w:rsidRDefault="00776206" w:rsidP="00776206">
      <w:pPr>
        <w:spacing w:after="0"/>
        <w:ind w:left="1080" w:right="23"/>
        <w:jc w:val="both"/>
        <w:rPr>
          <w:rFonts w:ascii="Arial" w:eastAsia="Times New Roman" w:hAnsi="Arial" w:cs="Arial"/>
          <w:sz w:val="18"/>
          <w:szCs w:val="18"/>
          <w:lang w:eastAsia="x-none"/>
        </w:rPr>
      </w:pPr>
    </w:p>
    <w:p w14:paraId="252B157F" w14:textId="77777777" w:rsidR="00776206" w:rsidRPr="0034300A" w:rsidRDefault="00776206" w:rsidP="00776206">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00E470A0" w14:textId="77777777" w:rsidR="00776206" w:rsidRPr="0034300A" w:rsidRDefault="00776206" w:rsidP="00776206">
      <w:pPr>
        <w:spacing w:after="0" w:line="220" w:lineRule="atLeast"/>
        <w:ind w:left="720"/>
        <w:jc w:val="both"/>
        <w:rPr>
          <w:rFonts w:ascii="Arial" w:eastAsia="Times New Roman" w:hAnsi="Arial" w:cs="Arial"/>
          <w:sz w:val="18"/>
          <w:szCs w:val="18"/>
          <w:lang w:eastAsia="x-none"/>
        </w:rPr>
      </w:pPr>
    </w:p>
    <w:p w14:paraId="56C14DAD" w14:textId="77777777" w:rsidR="00776206" w:rsidRPr="0034300A" w:rsidRDefault="00776206" w:rsidP="00776206">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50CDDA19" w14:textId="77777777" w:rsidR="00776206" w:rsidRPr="0034300A" w:rsidRDefault="00776206" w:rsidP="00776206">
      <w:pPr>
        <w:spacing w:after="0"/>
        <w:jc w:val="both"/>
        <w:rPr>
          <w:rFonts w:ascii="Arial" w:eastAsia="Times New Roman" w:hAnsi="Arial" w:cs="Arial"/>
          <w:sz w:val="18"/>
          <w:szCs w:val="18"/>
          <w:lang w:eastAsia="x-none"/>
        </w:rPr>
      </w:pPr>
    </w:p>
    <w:p w14:paraId="0434E287" w14:textId="77777777" w:rsidR="00776206" w:rsidRPr="0034300A" w:rsidRDefault="00776206" w:rsidP="00776206">
      <w:pPr>
        <w:numPr>
          <w:ilvl w:val="1"/>
          <w:numId w:val="27"/>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7BE308AA" w14:textId="77777777" w:rsidR="00776206" w:rsidRPr="0034300A" w:rsidRDefault="00776206" w:rsidP="00776206">
      <w:pPr>
        <w:tabs>
          <w:tab w:val="left" w:pos="-284"/>
          <w:tab w:val="left" w:pos="993"/>
        </w:tabs>
        <w:suppressAutoHyphens/>
        <w:spacing w:after="0"/>
        <w:jc w:val="both"/>
        <w:rPr>
          <w:rFonts w:ascii="Arial" w:eastAsia="Times New Roman" w:hAnsi="Arial" w:cs="Arial"/>
          <w:sz w:val="18"/>
          <w:szCs w:val="18"/>
          <w:lang w:eastAsia="sl-SI"/>
        </w:rPr>
      </w:pPr>
    </w:p>
    <w:p w14:paraId="4FD067BB" w14:textId="77777777" w:rsidR="00776206" w:rsidRPr="0034300A"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09284216"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687BEE9A"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757D7504" w14:textId="77777777" w:rsidR="00776206" w:rsidRPr="0034300A"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Rezervni deli</w:t>
      </w:r>
    </w:p>
    <w:p w14:paraId="68FF09F2" w14:textId="24E2AF89"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w:t>
      </w:r>
      <w:r w:rsidR="00D77D8F" w:rsidRPr="0034300A">
        <w:rPr>
          <w:rFonts w:ascii="Arial" w:eastAsia="Times New Roman" w:hAnsi="Arial" w:cs="Arial"/>
          <w:sz w:val="18"/>
          <w:szCs w:val="18"/>
          <w:lang w:eastAsia="sl-SI"/>
        </w:rPr>
        <w:t>Rezervni</w:t>
      </w:r>
      <w:r w:rsidRPr="0034300A">
        <w:rPr>
          <w:rFonts w:ascii="Arial" w:eastAsia="Times New Roman" w:hAnsi="Arial" w:cs="Arial"/>
          <w:sz w:val="18"/>
          <w:szCs w:val="18"/>
          <w:lang w:eastAsia="sl-SI"/>
        </w:rPr>
        <w:t xml:space="preserve"> deli morajo biti novi oz. nerabljeni.</w:t>
      </w:r>
    </w:p>
    <w:p w14:paraId="1B2D6D8C"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38D0452A" w14:textId="77777777" w:rsidR="00776206"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8FA23AB" w14:textId="77777777" w:rsidR="00776206" w:rsidRDefault="00776206" w:rsidP="00776206">
      <w:pPr>
        <w:pStyle w:val="Odstavekseznama"/>
        <w:spacing w:line="260" w:lineRule="exact"/>
        <w:ind w:left="1065"/>
        <w:jc w:val="both"/>
        <w:rPr>
          <w:rFonts w:ascii="Arial" w:hAnsi="Arial" w:cs="Arial"/>
          <w:sz w:val="18"/>
          <w:szCs w:val="18"/>
        </w:rPr>
      </w:pPr>
      <w:r w:rsidRPr="003C7862">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1F370E92" w14:textId="77777777" w:rsidR="00776206" w:rsidRPr="003C7862" w:rsidRDefault="00776206" w:rsidP="00776206">
      <w:pPr>
        <w:pStyle w:val="Odstavekseznama"/>
        <w:spacing w:after="0" w:line="260" w:lineRule="exact"/>
        <w:ind w:left="1065"/>
        <w:jc w:val="both"/>
        <w:rPr>
          <w:rFonts w:ascii="Arial" w:hAnsi="Arial" w:cs="Arial"/>
          <w:sz w:val="18"/>
          <w:szCs w:val="18"/>
        </w:rPr>
      </w:pPr>
    </w:p>
    <w:p w14:paraId="1E36BA67" w14:textId="12926A3E" w:rsidR="00776206" w:rsidRPr="003C7862" w:rsidRDefault="00776206" w:rsidP="00776206">
      <w:pPr>
        <w:pStyle w:val="Odstavekseznama"/>
        <w:spacing w:after="225" w:line="260" w:lineRule="exact"/>
        <w:ind w:left="1065"/>
        <w:jc w:val="both"/>
        <w:rPr>
          <w:rFonts w:ascii="Arial" w:hAnsi="Arial" w:cs="Arial"/>
          <w:b/>
          <w:sz w:val="18"/>
          <w:szCs w:val="18"/>
        </w:rPr>
      </w:pPr>
      <w:r w:rsidRPr="003C7862">
        <w:rPr>
          <w:rFonts w:ascii="Arial" w:hAnsi="Arial" w:cs="Arial"/>
          <w:sz w:val="18"/>
          <w:szCs w:val="18"/>
        </w:rPr>
        <w:t xml:space="preserve">Rok za odpravo napak (obdobje, v katerem mora dobavitelj ugotovljene napake odpraviti) je </w:t>
      </w:r>
      <w:r w:rsidR="008131F2">
        <w:rPr>
          <w:rFonts w:ascii="Arial" w:hAnsi="Arial" w:cs="Arial"/>
          <w:sz w:val="18"/>
          <w:szCs w:val="18"/>
        </w:rPr>
        <w:t>največ</w:t>
      </w:r>
      <w:r w:rsidRPr="003C7862">
        <w:rPr>
          <w:rFonts w:ascii="Arial" w:hAnsi="Arial" w:cs="Arial"/>
          <w:sz w:val="18"/>
          <w:szCs w:val="18"/>
        </w:rPr>
        <w:t xml:space="preserve"> </w:t>
      </w:r>
      <w:r w:rsidR="008131F2">
        <w:rPr>
          <w:rFonts w:ascii="Arial" w:hAnsi="Arial" w:cs="Arial"/>
          <w:sz w:val="18"/>
          <w:szCs w:val="18"/>
        </w:rPr>
        <w:t>7</w:t>
      </w:r>
      <w:r w:rsidRPr="003C7862">
        <w:rPr>
          <w:rFonts w:ascii="Arial" w:hAnsi="Arial" w:cs="Arial"/>
          <w:sz w:val="18"/>
          <w:szCs w:val="18"/>
        </w:rPr>
        <w:t xml:space="preserve"> (</w:t>
      </w:r>
      <w:r w:rsidR="008131F2">
        <w:rPr>
          <w:rFonts w:ascii="Arial" w:hAnsi="Arial" w:cs="Arial"/>
          <w:sz w:val="18"/>
          <w:szCs w:val="18"/>
        </w:rPr>
        <w:t>7</w:t>
      </w:r>
      <w:r w:rsidRPr="003C7862">
        <w:rPr>
          <w:rFonts w:ascii="Arial" w:hAnsi="Arial" w:cs="Arial"/>
          <w:sz w:val="18"/>
          <w:szCs w:val="18"/>
        </w:rPr>
        <w:t xml:space="preserve">) </w:t>
      </w:r>
      <w:r w:rsidR="008131F2">
        <w:rPr>
          <w:rFonts w:ascii="Arial" w:hAnsi="Arial" w:cs="Arial"/>
          <w:sz w:val="18"/>
          <w:szCs w:val="18"/>
        </w:rPr>
        <w:t>dni</w:t>
      </w:r>
      <w:r w:rsidRPr="003C7862">
        <w:rPr>
          <w:rFonts w:ascii="Arial" w:hAnsi="Arial" w:cs="Arial"/>
          <w:sz w:val="18"/>
          <w:szCs w:val="18"/>
        </w:rPr>
        <w:t xml:space="preserve">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3499C035" w14:textId="77777777" w:rsidR="00776206" w:rsidRPr="0034300A" w:rsidRDefault="00776206" w:rsidP="00776206">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096F9357" w14:textId="77777777" w:rsidR="00776206" w:rsidRPr="0034300A" w:rsidRDefault="00776206" w:rsidP="00776206">
      <w:pPr>
        <w:spacing w:after="0"/>
        <w:ind w:left="709" w:hanging="1"/>
        <w:jc w:val="both"/>
        <w:rPr>
          <w:rFonts w:ascii="Arial" w:eastAsia="Times New Roman" w:hAnsi="Arial" w:cs="Arial"/>
          <w:sz w:val="18"/>
          <w:szCs w:val="18"/>
          <w:lang w:eastAsia="x-none"/>
        </w:rPr>
      </w:pPr>
    </w:p>
    <w:p w14:paraId="18741B2B"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3942FAB1"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5998295F"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D780FE2"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420619EF" w14:textId="77777777" w:rsidR="00776206" w:rsidRPr="0034300A" w:rsidRDefault="00776206" w:rsidP="00776206">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7F1DAE93" w14:textId="77777777" w:rsidR="00776206" w:rsidRPr="0034300A" w:rsidRDefault="00776206" w:rsidP="00776206">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30BF4BEB" w14:textId="77777777" w:rsidR="00776206" w:rsidRPr="0034300A" w:rsidRDefault="00776206" w:rsidP="00776206">
      <w:pPr>
        <w:spacing w:after="0"/>
        <w:ind w:left="1422" w:hanging="357"/>
        <w:jc w:val="both"/>
        <w:rPr>
          <w:rFonts w:ascii="Arial" w:eastAsia="Times New Roman" w:hAnsi="Arial" w:cs="Arial"/>
          <w:color w:val="FF0000"/>
          <w:sz w:val="18"/>
          <w:szCs w:val="18"/>
          <w:lang w:eastAsia="x-none"/>
        </w:rPr>
      </w:pPr>
    </w:p>
    <w:p w14:paraId="35D03C6E" w14:textId="77777777" w:rsidR="00776206" w:rsidRPr="0034300A" w:rsidRDefault="00776206" w:rsidP="00776206">
      <w:pPr>
        <w:numPr>
          <w:ilvl w:val="0"/>
          <w:numId w:val="24"/>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10AB1B6F" w14:textId="77777777" w:rsidR="00776206" w:rsidRPr="0034300A" w:rsidRDefault="00776206" w:rsidP="00776206">
      <w:pPr>
        <w:spacing w:after="0" w:line="240" w:lineRule="auto"/>
        <w:jc w:val="both"/>
        <w:rPr>
          <w:rFonts w:ascii="Arial" w:eastAsia="Times New Roman" w:hAnsi="Arial" w:cs="Arial"/>
          <w:bCs/>
          <w:sz w:val="18"/>
          <w:szCs w:val="18"/>
          <w:lang w:eastAsia="sl-SI"/>
        </w:rPr>
      </w:pPr>
    </w:p>
    <w:p w14:paraId="0F483224" w14:textId="77777777" w:rsidR="00776206" w:rsidRPr="0034300A" w:rsidRDefault="00776206" w:rsidP="00776206">
      <w:pPr>
        <w:numPr>
          <w:ilvl w:val="1"/>
          <w:numId w:val="24"/>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w:t>
      </w:r>
      <w:proofErr w:type="spellStart"/>
      <w:r w:rsidRPr="0034300A">
        <w:rPr>
          <w:rFonts w:ascii="Arial" w:eastAsia="Times New Roman" w:hAnsi="Arial" w:cs="Arial"/>
          <w:color w:val="000000"/>
          <w:sz w:val="18"/>
          <w:szCs w:val="18"/>
          <w:lang w:eastAsia="x-none"/>
        </w:rPr>
        <w:t>pogarancijskim</w:t>
      </w:r>
      <w:proofErr w:type="spellEnd"/>
      <w:r w:rsidRPr="0034300A">
        <w:rPr>
          <w:rFonts w:ascii="Arial" w:eastAsia="Times New Roman" w:hAnsi="Arial" w:cs="Arial"/>
          <w:color w:val="000000"/>
          <w:sz w:val="18"/>
          <w:szCs w:val="18"/>
          <w:lang w:eastAsia="x-none"/>
        </w:rPr>
        <w:t xml:space="preserve"> vzdrževanjem opreme po tej pogodbi prvi naslednji dan po preteku garancijske dobe. </w:t>
      </w:r>
      <w:proofErr w:type="spellStart"/>
      <w:r w:rsidRPr="0034300A">
        <w:rPr>
          <w:rFonts w:ascii="Arial" w:eastAsia="Times New Roman" w:hAnsi="Arial" w:cs="Arial"/>
          <w:color w:val="000000"/>
          <w:sz w:val="18"/>
          <w:szCs w:val="18"/>
          <w:lang w:eastAsia="x-none"/>
        </w:rPr>
        <w:t>Pogarancijsko</w:t>
      </w:r>
      <w:proofErr w:type="spellEnd"/>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5FB8471F" w14:textId="77777777" w:rsidR="00776206" w:rsidRPr="0034300A" w:rsidRDefault="00776206" w:rsidP="00776206">
      <w:pPr>
        <w:spacing w:after="0"/>
        <w:jc w:val="both"/>
        <w:outlineLvl w:val="0"/>
        <w:rPr>
          <w:rFonts w:ascii="Arial" w:eastAsia="Times New Roman" w:hAnsi="Arial" w:cs="Arial"/>
          <w:color w:val="000000"/>
          <w:sz w:val="18"/>
          <w:szCs w:val="18"/>
          <w:lang w:eastAsia="x-none"/>
        </w:rPr>
      </w:pPr>
    </w:p>
    <w:p w14:paraId="3B8D6B5F"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3B5CDFB2" w14:textId="77777777" w:rsidR="00776206" w:rsidRPr="0034300A" w:rsidRDefault="00776206" w:rsidP="00776206">
      <w:pPr>
        <w:tabs>
          <w:tab w:val="num" w:pos="567"/>
        </w:tabs>
        <w:spacing w:after="0" w:line="240" w:lineRule="auto"/>
        <w:ind w:left="567" w:hanging="567"/>
        <w:rPr>
          <w:rFonts w:ascii="Arial" w:eastAsia="Times New Roman" w:hAnsi="Arial" w:cs="Arial"/>
          <w:b/>
          <w:sz w:val="18"/>
          <w:szCs w:val="18"/>
          <w:lang w:eastAsia="sl-SI"/>
        </w:rPr>
      </w:pPr>
    </w:p>
    <w:p w14:paraId="74FE94BD" w14:textId="77777777" w:rsidR="00776206" w:rsidRPr="0034300A" w:rsidRDefault="00776206" w:rsidP="00776206">
      <w:pPr>
        <w:numPr>
          <w:ilvl w:val="1"/>
          <w:numId w:val="25"/>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659D1822"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56B3CBC2" w14:textId="77777777" w:rsidR="00776206" w:rsidRPr="0034300A" w:rsidRDefault="00776206" w:rsidP="00776206">
      <w:pPr>
        <w:numPr>
          <w:ilvl w:val="0"/>
          <w:numId w:val="39"/>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4A9CB189" w14:textId="77777777" w:rsidR="00776206" w:rsidRPr="0034300A" w:rsidRDefault="00776206" w:rsidP="00776206">
      <w:pPr>
        <w:tabs>
          <w:tab w:val="left" w:pos="-567"/>
          <w:tab w:val="left" w:pos="0"/>
          <w:tab w:val="num" w:pos="1349"/>
        </w:tabs>
        <w:suppressAutoHyphens/>
        <w:spacing w:after="0"/>
        <w:rPr>
          <w:rFonts w:ascii="Arial" w:eastAsia="Times New Roman" w:hAnsi="Arial" w:cs="Arial"/>
          <w:sz w:val="18"/>
          <w:szCs w:val="18"/>
          <w:lang w:eastAsia="sl-SI"/>
        </w:rPr>
      </w:pPr>
    </w:p>
    <w:p w14:paraId="7853A95C" w14:textId="77777777" w:rsidR="00776206" w:rsidRPr="0034300A" w:rsidRDefault="00776206" w:rsidP="00776206">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3C953166" w14:textId="77777777" w:rsidR="00776206" w:rsidRPr="0034300A" w:rsidRDefault="00776206" w:rsidP="00776206">
      <w:pPr>
        <w:tabs>
          <w:tab w:val="left" w:pos="-567"/>
          <w:tab w:val="left" w:pos="0"/>
          <w:tab w:val="num" w:pos="1349"/>
        </w:tabs>
        <w:suppressAutoHyphens/>
        <w:spacing w:after="0"/>
        <w:rPr>
          <w:rFonts w:ascii="Arial" w:eastAsia="Times New Roman" w:hAnsi="Arial" w:cs="Arial"/>
          <w:sz w:val="18"/>
          <w:szCs w:val="18"/>
          <w:lang w:eastAsia="sl-SI"/>
        </w:rPr>
      </w:pPr>
    </w:p>
    <w:p w14:paraId="4294DD03" w14:textId="77777777" w:rsidR="00776206" w:rsidRPr="0034300A" w:rsidRDefault="00776206" w:rsidP="00776206">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63EF9674" w14:textId="77777777" w:rsidR="00776206" w:rsidRPr="0034300A" w:rsidRDefault="00776206" w:rsidP="00776206">
      <w:pPr>
        <w:tabs>
          <w:tab w:val="left" w:pos="-567"/>
          <w:tab w:val="left" w:pos="0"/>
          <w:tab w:val="num" w:pos="1349"/>
        </w:tabs>
        <w:suppressAutoHyphens/>
        <w:spacing w:after="0"/>
        <w:jc w:val="both"/>
        <w:rPr>
          <w:rFonts w:ascii="Arial" w:eastAsia="Times New Roman" w:hAnsi="Arial" w:cs="Arial"/>
          <w:sz w:val="18"/>
          <w:szCs w:val="18"/>
          <w:lang w:eastAsia="sl-SI"/>
        </w:rPr>
      </w:pPr>
    </w:p>
    <w:p w14:paraId="796BBC39"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3520DFFA" w14:textId="77777777" w:rsidR="00776206" w:rsidRPr="0034300A" w:rsidRDefault="00776206" w:rsidP="00776206">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493D4AAB"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brezplačno odpraviti vsako okvaro/napako/pomanjkljivost na vgrajenih delih v času garancije za te rezervne dele. Izvajalec bo na svoje stroške popravil okvaro/napako/pomanjkljivost in </w:t>
      </w:r>
      <w:r w:rsidRPr="0034300A">
        <w:rPr>
          <w:rFonts w:ascii="Arial" w:eastAsia="Times New Roman" w:hAnsi="Arial" w:cs="Arial"/>
          <w:sz w:val="18"/>
          <w:szCs w:val="18"/>
          <w:lang w:eastAsia="sl-SI"/>
        </w:rPr>
        <w:lastRenderedPageBreak/>
        <w:t>zamenjal okvarjeni del opreme. Tako okvaro mora izvajalec odpraviti v času, ki velja za urgentne primere, tudi izven rednih delovnih ur.</w:t>
      </w:r>
    </w:p>
    <w:p w14:paraId="4F665B96" w14:textId="77777777" w:rsidR="00776206" w:rsidRPr="0034300A" w:rsidRDefault="00776206" w:rsidP="00776206">
      <w:pPr>
        <w:tabs>
          <w:tab w:val="left" w:pos="-567"/>
          <w:tab w:val="left" w:pos="0"/>
        </w:tabs>
        <w:suppressAutoHyphens/>
        <w:spacing w:after="0"/>
        <w:jc w:val="both"/>
        <w:rPr>
          <w:rFonts w:ascii="Arial" w:eastAsia="Times New Roman" w:hAnsi="Arial" w:cs="Arial"/>
          <w:sz w:val="18"/>
          <w:szCs w:val="18"/>
          <w:lang w:eastAsia="sl-SI"/>
        </w:rPr>
      </w:pPr>
    </w:p>
    <w:p w14:paraId="24D45EB0" w14:textId="77777777" w:rsidR="00776206" w:rsidRPr="0034300A" w:rsidRDefault="00776206" w:rsidP="00776206">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414D93" w14:textId="77777777" w:rsidR="00776206" w:rsidRPr="0034300A" w:rsidRDefault="00776206" w:rsidP="00776206">
      <w:pPr>
        <w:tabs>
          <w:tab w:val="left" w:pos="-567"/>
          <w:tab w:val="left" w:pos="0"/>
        </w:tabs>
        <w:suppressAutoHyphens/>
        <w:spacing w:after="0"/>
        <w:ind w:left="720"/>
        <w:jc w:val="both"/>
        <w:rPr>
          <w:rFonts w:ascii="Arial" w:eastAsia="Times New Roman" w:hAnsi="Arial" w:cs="Arial"/>
          <w:sz w:val="18"/>
          <w:szCs w:val="18"/>
          <w:lang w:eastAsia="sl-SI"/>
        </w:rPr>
      </w:pPr>
    </w:p>
    <w:p w14:paraId="1E49A665"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0A8127B2" w14:textId="77777777" w:rsidR="00776206" w:rsidRPr="0034300A" w:rsidRDefault="00776206" w:rsidP="00776206">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17DC8838" w14:textId="77777777" w:rsidR="00776206" w:rsidRPr="0034300A" w:rsidRDefault="00776206" w:rsidP="00776206">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02629ACC"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1BD93E68"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w:t>
      </w:r>
      <w:proofErr w:type="spellStart"/>
      <w:r w:rsidRPr="0034300A">
        <w:rPr>
          <w:rFonts w:ascii="Arial" w:eastAsia="Times New Roman" w:hAnsi="Arial" w:cs="Arial"/>
          <w:sz w:val="18"/>
          <w:szCs w:val="18"/>
          <w:lang w:eastAsia="sl-SI"/>
        </w:rPr>
        <w:t>pogarancijske</w:t>
      </w:r>
      <w:proofErr w:type="spellEnd"/>
      <w:r w:rsidRPr="0034300A">
        <w:rPr>
          <w:rFonts w:ascii="Arial" w:eastAsia="Times New Roman" w:hAnsi="Arial" w:cs="Arial"/>
          <w:sz w:val="18"/>
          <w:szCs w:val="18"/>
          <w:lang w:eastAsia="sl-SI"/>
        </w:rPr>
        <w:t xml:space="preserve"> dobe. </w:t>
      </w:r>
    </w:p>
    <w:p w14:paraId="783BDB65"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2B5CAAB4"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D0D7C5B"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2968750B"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275EF380" w14:textId="77777777" w:rsidR="00776206" w:rsidRPr="0034300A" w:rsidRDefault="00776206" w:rsidP="00776206">
      <w:pPr>
        <w:tabs>
          <w:tab w:val="num" w:pos="567"/>
        </w:tabs>
        <w:spacing w:after="0" w:line="240" w:lineRule="auto"/>
        <w:rPr>
          <w:rFonts w:ascii="Arial" w:eastAsia="Times New Roman" w:hAnsi="Arial" w:cs="Arial"/>
          <w:b/>
          <w:sz w:val="18"/>
          <w:szCs w:val="18"/>
          <w:lang w:eastAsia="sl-SI"/>
        </w:rPr>
      </w:pPr>
    </w:p>
    <w:p w14:paraId="00B03A70"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03BE925D" w14:textId="77777777" w:rsidR="00776206" w:rsidRPr="0034300A" w:rsidRDefault="00776206" w:rsidP="00776206">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4101ABB0" w14:textId="3CF117FE"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w:t>
      </w:r>
      <w:r w:rsidR="00C873E1">
        <w:rPr>
          <w:rFonts w:ascii="Arial" w:eastAsia="Times New Roman" w:hAnsi="Arial" w:cs="Arial"/>
          <w:b/>
          <w:sz w:val="18"/>
          <w:szCs w:val="18"/>
          <w:u w:val="single"/>
          <w:lang w:eastAsia="sl-SI"/>
        </w:rPr>
        <w:t>v</w:t>
      </w:r>
      <w:r>
        <w:rPr>
          <w:rFonts w:ascii="Arial" w:eastAsia="Times New Roman" w:hAnsi="Arial" w:cs="Arial"/>
          <w:b/>
          <w:sz w:val="18"/>
          <w:szCs w:val="18"/>
          <w:u w:val="single"/>
          <w:lang w:eastAsia="sl-SI"/>
        </w:rPr>
        <w:t>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78246339" w14:textId="77777777" w:rsidR="00776206" w:rsidRPr="0034300A" w:rsidRDefault="00776206" w:rsidP="00776206">
      <w:pPr>
        <w:tabs>
          <w:tab w:val="left" w:pos="-567"/>
          <w:tab w:val="left" w:pos="0"/>
        </w:tabs>
        <w:suppressAutoHyphens/>
        <w:spacing w:after="0"/>
        <w:jc w:val="both"/>
        <w:rPr>
          <w:rFonts w:ascii="Arial" w:eastAsia="Times New Roman" w:hAnsi="Arial" w:cs="Arial"/>
          <w:sz w:val="18"/>
          <w:szCs w:val="18"/>
          <w:lang w:eastAsia="sl-SI"/>
        </w:rPr>
      </w:pPr>
    </w:p>
    <w:p w14:paraId="26FF6BF5"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2FDD5F5C"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AA01F97"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4BE8D585"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E543E36"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40E370DD"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706DA08E"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8B5525C"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1F25671E"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78F1BF9D"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6D50E271"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30C055B"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0F365B1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33512B7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4BFD513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502194C7"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3355826A" w14:textId="77777777" w:rsidR="00776206" w:rsidRPr="0034300A" w:rsidRDefault="00776206" w:rsidP="00776206">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7278FA77"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262D9EE5"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3F356DD1"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7FC2AE5C" w14:textId="2FB0E0F2"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6AA7EB8B" w14:textId="77777777" w:rsidR="00776206" w:rsidRPr="0034300A" w:rsidRDefault="00776206" w:rsidP="00776206">
      <w:pPr>
        <w:tabs>
          <w:tab w:val="left" w:pos="-567"/>
          <w:tab w:val="left" w:pos="0"/>
        </w:tabs>
        <w:suppressAutoHyphens/>
        <w:spacing w:after="0"/>
        <w:ind w:left="709"/>
        <w:jc w:val="both"/>
        <w:rPr>
          <w:rFonts w:ascii="Arial" w:eastAsia="Times New Roman" w:hAnsi="Arial" w:cs="Arial"/>
          <w:sz w:val="18"/>
          <w:szCs w:val="18"/>
          <w:lang w:eastAsia="sl-SI"/>
        </w:rPr>
      </w:pPr>
    </w:p>
    <w:p w14:paraId="47041188"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22166AD" w14:textId="77777777" w:rsidR="00776206" w:rsidRPr="0034300A" w:rsidRDefault="00776206" w:rsidP="00776206">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66CAD46"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224039A4"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14EFFF94" w14:textId="77777777" w:rsidR="00776206" w:rsidRPr="0034300A" w:rsidRDefault="00776206" w:rsidP="00776206">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lastRenderedPageBreak/>
        <w:t>POGODBENA VREDNOST - KUPNINA, PLAČILNI POGOJI, OBRAČUNI</w:t>
      </w:r>
    </w:p>
    <w:p w14:paraId="562C90AE" w14:textId="77777777" w:rsidR="00776206" w:rsidRPr="0034300A" w:rsidRDefault="00776206" w:rsidP="00776206">
      <w:pPr>
        <w:tabs>
          <w:tab w:val="left" w:pos="-567"/>
        </w:tabs>
        <w:suppressAutoHyphens/>
        <w:spacing w:after="0"/>
        <w:rPr>
          <w:rFonts w:ascii="Arial" w:eastAsia="Times New Roman" w:hAnsi="Arial" w:cs="Arial"/>
          <w:b/>
          <w:sz w:val="18"/>
          <w:szCs w:val="18"/>
          <w:lang w:eastAsia="sl-SI"/>
        </w:rPr>
      </w:pPr>
    </w:p>
    <w:p w14:paraId="06B73ABB" w14:textId="77777777" w:rsidR="00776206" w:rsidRPr="0034300A" w:rsidRDefault="00776206" w:rsidP="00776206">
      <w:pPr>
        <w:numPr>
          <w:ilvl w:val="1"/>
          <w:numId w:val="31"/>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E54D167" w14:textId="77777777" w:rsidR="00776206" w:rsidRPr="0034300A" w:rsidRDefault="00776206" w:rsidP="00776206">
      <w:pPr>
        <w:tabs>
          <w:tab w:val="left" w:pos="-567"/>
          <w:tab w:val="num" w:pos="1494"/>
        </w:tabs>
        <w:suppressAutoHyphens/>
        <w:spacing w:after="0"/>
        <w:jc w:val="both"/>
        <w:rPr>
          <w:rFonts w:ascii="Arial" w:eastAsia="Times New Roman" w:hAnsi="Arial" w:cs="Arial"/>
          <w:sz w:val="18"/>
          <w:szCs w:val="18"/>
          <w:lang w:eastAsia="sl-SI"/>
        </w:rPr>
      </w:pPr>
    </w:p>
    <w:p w14:paraId="56F24278" w14:textId="77777777" w:rsidR="00776206" w:rsidRDefault="00776206" w:rsidP="00776206">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26ECDE92" w14:textId="77777777" w:rsidR="00776206" w:rsidRDefault="00776206" w:rsidP="00776206">
      <w:pPr>
        <w:spacing w:after="0" w:line="240" w:lineRule="auto"/>
        <w:ind w:left="709"/>
        <w:jc w:val="both"/>
        <w:rPr>
          <w:rFonts w:ascii="Arial" w:eastAsia="Times New Roman" w:hAnsi="Arial" w:cs="Arial"/>
          <w:b/>
          <w:sz w:val="18"/>
          <w:szCs w:val="18"/>
          <w:lang w:eastAsia="x-none"/>
        </w:rPr>
      </w:pPr>
    </w:p>
    <w:p w14:paraId="68234CDF" w14:textId="77777777" w:rsidR="00776206" w:rsidRPr="0034300A" w:rsidRDefault="00776206" w:rsidP="00776206">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76206" w:rsidRPr="0034300A" w14:paraId="38881949" w14:textId="77777777" w:rsidTr="00512CFE">
        <w:tc>
          <w:tcPr>
            <w:tcW w:w="3827" w:type="dxa"/>
          </w:tcPr>
          <w:p w14:paraId="2D48EBF1" w14:textId="77777777" w:rsidR="00776206" w:rsidRPr="0034300A" w:rsidRDefault="00776206" w:rsidP="00512CFE">
            <w:pPr>
              <w:rPr>
                <w:rFonts w:ascii="Arial" w:hAnsi="Arial" w:cs="Arial"/>
                <w:sz w:val="18"/>
                <w:szCs w:val="18"/>
                <w:lang w:eastAsia="sl-SI"/>
              </w:rPr>
            </w:pPr>
          </w:p>
        </w:tc>
        <w:tc>
          <w:tcPr>
            <w:tcW w:w="2552" w:type="dxa"/>
          </w:tcPr>
          <w:p w14:paraId="619049BA" w14:textId="77777777" w:rsidR="00776206" w:rsidRPr="0034300A" w:rsidRDefault="00776206" w:rsidP="00512CFE">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776941DA" w14:textId="77777777" w:rsidR="00776206" w:rsidRPr="0034300A" w:rsidRDefault="00776206" w:rsidP="00512CFE">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1C104DDF" w14:textId="77777777" w:rsidR="00776206" w:rsidRPr="0034300A" w:rsidRDefault="00776206" w:rsidP="00512CFE">
            <w:pPr>
              <w:rPr>
                <w:rFonts w:ascii="Arial" w:hAnsi="Arial" w:cs="Arial"/>
                <w:b/>
                <w:sz w:val="18"/>
                <w:szCs w:val="18"/>
                <w:lang w:eastAsia="sl-SI"/>
              </w:rPr>
            </w:pPr>
          </w:p>
        </w:tc>
      </w:tr>
      <w:tr w:rsidR="00776206" w:rsidRPr="0034300A" w14:paraId="0E16F79C" w14:textId="77777777" w:rsidTr="00512CFE">
        <w:tc>
          <w:tcPr>
            <w:tcW w:w="3827" w:type="dxa"/>
          </w:tcPr>
          <w:p w14:paraId="583EE4FA"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7FE33464" w14:textId="77777777" w:rsidR="00776206" w:rsidRPr="0034300A" w:rsidRDefault="00776206" w:rsidP="00512CFE">
            <w:pPr>
              <w:rPr>
                <w:rFonts w:ascii="Arial" w:hAnsi="Arial" w:cs="Arial"/>
                <w:sz w:val="18"/>
                <w:szCs w:val="18"/>
                <w:lang w:eastAsia="sl-SI"/>
              </w:rPr>
            </w:pPr>
          </w:p>
        </w:tc>
        <w:tc>
          <w:tcPr>
            <w:tcW w:w="2410" w:type="dxa"/>
          </w:tcPr>
          <w:p w14:paraId="4A5DDDE8" w14:textId="77777777" w:rsidR="00776206" w:rsidRPr="0034300A" w:rsidRDefault="00776206" w:rsidP="00512CFE">
            <w:pPr>
              <w:rPr>
                <w:rFonts w:ascii="Arial" w:hAnsi="Arial" w:cs="Arial"/>
                <w:sz w:val="18"/>
                <w:szCs w:val="18"/>
                <w:lang w:eastAsia="sl-SI"/>
              </w:rPr>
            </w:pPr>
          </w:p>
        </w:tc>
      </w:tr>
      <w:tr w:rsidR="00776206" w:rsidRPr="0034300A" w14:paraId="659D8D2F" w14:textId="77777777" w:rsidTr="00512CFE">
        <w:tc>
          <w:tcPr>
            <w:tcW w:w="3827" w:type="dxa"/>
          </w:tcPr>
          <w:p w14:paraId="2225C57C"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1E15E729" w14:textId="77777777" w:rsidR="00776206" w:rsidRPr="0034300A" w:rsidRDefault="00776206" w:rsidP="00512CFE">
            <w:pPr>
              <w:rPr>
                <w:rFonts w:ascii="Arial" w:hAnsi="Arial" w:cs="Arial"/>
                <w:sz w:val="18"/>
                <w:szCs w:val="18"/>
                <w:lang w:eastAsia="sl-SI"/>
              </w:rPr>
            </w:pPr>
          </w:p>
        </w:tc>
        <w:tc>
          <w:tcPr>
            <w:tcW w:w="2410" w:type="dxa"/>
          </w:tcPr>
          <w:p w14:paraId="4951E3D0" w14:textId="77777777" w:rsidR="00776206" w:rsidRPr="0034300A" w:rsidRDefault="00776206" w:rsidP="00512CFE">
            <w:pPr>
              <w:rPr>
                <w:rFonts w:ascii="Arial" w:hAnsi="Arial" w:cs="Arial"/>
                <w:sz w:val="18"/>
                <w:szCs w:val="18"/>
                <w:lang w:eastAsia="sl-SI"/>
              </w:rPr>
            </w:pPr>
          </w:p>
        </w:tc>
      </w:tr>
      <w:tr w:rsidR="00776206" w:rsidRPr="0034300A" w14:paraId="2810C272" w14:textId="77777777" w:rsidTr="00512CFE">
        <w:tc>
          <w:tcPr>
            <w:tcW w:w="3827" w:type="dxa"/>
          </w:tcPr>
          <w:p w14:paraId="683E301E"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4C8EC41" w14:textId="77777777" w:rsidR="00776206" w:rsidRPr="0034300A" w:rsidRDefault="00776206" w:rsidP="00512CFE">
            <w:pPr>
              <w:rPr>
                <w:rFonts w:ascii="Arial" w:hAnsi="Arial" w:cs="Arial"/>
                <w:sz w:val="18"/>
                <w:szCs w:val="18"/>
                <w:lang w:eastAsia="sl-SI"/>
              </w:rPr>
            </w:pPr>
          </w:p>
        </w:tc>
        <w:tc>
          <w:tcPr>
            <w:tcW w:w="2410" w:type="dxa"/>
          </w:tcPr>
          <w:p w14:paraId="1B1C4F09" w14:textId="77777777" w:rsidR="00776206" w:rsidRPr="0034300A" w:rsidRDefault="00776206" w:rsidP="00512CFE">
            <w:pPr>
              <w:rPr>
                <w:rFonts w:ascii="Arial" w:hAnsi="Arial" w:cs="Arial"/>
                <w:sz w:val="18"/>
                <w:szCs w:val="18"/>
                <w:lang w:eastAsia="sl-SI"/>
              </w:rPr>
            </w:pPr>
          </w:p>
        </w:tc>
      </w:tr>
    </w:tbl>
    <w:p w14:paraId="26004F68" w14:textId="77777777" w:rsidR="00776206" w:rsidRPr="0034300A" w:rsidRDefault="00776206" w:rsidP="00776206">
      <w:pPr>
        <w:spacing w:after="0" w:line="240" w:lineRule="auto"/>
        <w:ind w:left="709"/>
        <w:jc w:val="both"/>
        <w:rPr>
          <w:rFonts w:ascii="Arial" w:eastAsia="Times New Roman" w:hAnsi="Arial" w:cs="Arial"/>
          <w:b/>
          <w:sz w:val="18"/>
          <w:szCs w:val="18"/>
          <w:lang w:eastAsia="x-none"/>
        </w:rPr>
      </w:pPr>
    </w:p>
    <w:p w14:paraId="74F300E6" w14:textId="77777777" w:rsidR="00776206" w:rsidRDefault="00776206" w:rsidP="00776206">
      <w:pPr>
        <w:spacing w:after="0" w:line="240" w:lineRule="auto"/>
        <w:jc w:val="both"/>
        <w:rPr>
          <w:rFonts w:ascii="Arial" w:eastAsia="Times New Roman" w:hAnsi="Arial" w:cs="Arial"/>
          <w:sz w:val="18"/>
          <w:szCs w:val="18"/>
          <w:lang w:eastAsia="x-none"/>
        </w:rPr>
      </w:pPr>
    </w:p>
    <w:p w14:paraId="297679A2" w14:textId="4E5BA4C4" w:rsidR="00776206" w:rsidRDefault="00776206" w:rsidP="00776206">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w:t>
      </w:r>
      <w:r w:rsidR="00145324">
        <w:rPr>
          <w:rFonts w:ascii="Arial" w:eastAsia="Times New Roman" w:hAnsi="Arial" w:cs="Arial"/>
          <w:sz w:val="18"/>
          <w:szCs w:val="18"/>
          <w:lang w:eastAsia="x-none"/>
        </w:rPr>
        <w:t>do</w:t>
      </w:r>
      <w:r>
        <w:rPr>
          <w:rFonts w:ascii="Arial" w:eastAsia="Times New Roman" w:hAnsi="Arial" w:cs="Arial"/>
          <w:sz w:val="18"/>
          <w:szCs w:val="18"/>
          <w:lang w:eastAsia="x-none"/>
        </w:rPr>
        <w:t>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4124FBEA" w14:textId="77777777" w:rsidR="00776206" w:rsidRPr="0088704B" w:rsidRDefault="00776206" w:rsidP="00776206">
      <w:pPr>
        <w:spacing w:after="0" w:line="240" w:lineRule="auto"/>
        <w:ind w:left="720"/>
        <w:jc w:val="both"/>
        <w:rPr>
          <w:rFonts w:ascii="Arial" w:eastAsia="Times New Roman" w:hAnsi="Arial" w:cs="Arial"/>
          <w:sz w:val="18"/>
          <w:szCs w:val="18"/>
          <w:lang w:eastAsia="x-none"/>
        </w:rPr>
      </w:pPr>
    </w:p>
    <w:p w14:paraId="42E12576" w14:textId="77777777" w:rsidR="00776206" w:rsidRDefault="00776206" w:rsidP="00776206">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266F775" w14:textId="77777777" w:rsidR="00776206" w:rsidRPr="0034300A" w:rsidRDefault="00776206" w:rsidP="00776206">
      <w:pPr>
        <w:spacing w:after="0" w:line="220" w:lineRule="atLeast"/>
        <w:jc w:val="both"/>
        <w:rPr>
          <w:rFonts w:ascii="Arial" w:eastAsia="Times New Roman" w:hAnsi="Arial" w:cs="Arial"/>
          <w:sz w:val="18"/>
          <w:szCs w:val="18"/>
          <w:lang w:eastAsia="x-none"/>
        </w:rPr>
      </w:pPr>
    </w:p>
    <w:p w14:paraId="53302A4E"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9D3D444" w14:textId="77777777" w:rsidR="00776206" w:rsidRPr="0034300A" w:rsidRDefault="00776206" w:rsidP="00776206">
      <w:pPr>
        <w:spacing w:after="0" w:line="220" w:lineRule="atLeast"/>
        <w:ind w:left="709"/>
        <w:jc w:val="both"/>
        <w:rPr>
          <w:rFonts w:ascii="Arial" w:eastAsia="Times New Roman" w:hAnsi="Arial" w:cs="Arial"/>
          <w:sz w:val="18"/>
          <w:szCs w:val="18"/>
          <w:lang w:eastAsia="x-none"/>
        </w:rPr>
      </w:pPr>
    </w:p>
    <w:p w14:paraId="4E831E0D"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724C18D" w14:textId="77777777" w:rsidR="00776206" w:rsidRPr="0034300A" w:rsidRDefault="00776206" w:rsidP="00776206">
      <w:pPr>
        <w:spacing w:after="0"/>
        <w:ind w:left="720"/>
        <w:contextualSpacing/>
        <w:jc w:val="both"/>
        <w:rPr>
          <w:rFonts w:ascii="Arial" w:eastAsia="Calibri" w:hAnsi="Arial" w:cs="Arial"/>
          <w:sz w:val="18"/>
          <w:szCs w:val="18"/>
        </w:rPr>
      </w:pPr>
    </w:p>
    <w:p w14:paraId="7821F61E" w14:textId="77777777" w:rsidR="00776206" w:rsidRPr="0034300A" w:rsidRDefault="00776206" w:rsidP="00776206">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49EBCA12" w14:textId="77777777" w:rsidR="00776206" w:rsidRPr="0034300A" w:rsidRDefault="00776206" w:rsidP="00776206">
      <w:pPr>
        <w:spacing w:after="0" w:line="260" w:lineRule="atLeast"/>
        <w:ind w:left="720"/>
        <w:contextualSpacing/>
        <w:jc w:val="both"/>
        <w:rPr>
          <w:rFonts w:ascii="Arial" w:eastAsia="Calibri" w:hAnsi="Arial" w:cs="Arial"/>
          <w:sz w:val="18"/>
          <w:szCs w:val="18"/>
        </w:rPr>
      </w:pPr>
    </w:p>
    <w:p w14:paraId="75B3E10A" w14:textId="77777777" w:rsidR="00776206" w:rsidRPr="0034300A" w:rsidRDefault="00776206" w:rsidP="00776206">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10CD27EF" w14:textId="77777777" w:rsidR="00776206" w:rsidRPr="0034300A" w:rsidRDefault="00776206" w:rsidP="00776206">
      <w:pPr>
        <w:tabs>
          <w:tab w:val="center" w:pos="4320"/>
          <w:tab w:val="right" w:pos="8640"/>
        </w:tabs>
        <w:spacing w:after="0"/>
        <w:ind w:left="709"/>
        <w:jc w:val="both"/>
        <w:rPr>
          <w:rFonts w:ascii="Arial" w:eastAsia="Times New Roman" w:hAnsi="Arial" w:cs="Arial"/>
          <w:iCs/>
          <w:sz w:val="18"/>
          <w:szCs w:val="18"/>
          <w:lang w:eastAsia="sl-SI"/>
        </w:rPr>
      </w:pPr>
    </w:p>
    <w:p w14:paraId="2981B37F" w14:textId="77777777" w:rsidR="00776206" w:rsidRPr="0034300A" w:rsidRDefault="00776206" w:rsidP="00776206">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6FCFE766" w14:textId="77777777" w:rsidR="00776206" w:rsidRPr="0034300A" w:rsidRDefault="00776206" w:rsidP="00776206">
      <w:pPr>
        <w:tabs>
          <w:tab w:val="num" w:pos="567"/>
          <w:tab w:val="center" w:pos="4536"/>
          <w:tab w:val="right" w:pos="9072"/>
        </w:tabs>
        <w:spacing w:after="0"/>
        <w:jc w:val="both"/>
        <w:rPr>
          <w:rFonts w:ascii="Arial" w:eastAsia="Times New Roman" w:hAnsi="Arial" w:cs="Arial"/>
          <w:i/>
          <w:iCs/>
          <w:sz w:val="18"/>
          <w:szCs w:val="18"/>
          <w:lang w:eastAsia="sl-SI"/>
        </w:rPr>
      </w:pPr>
    </w:p>
    <w:p w14:paraId="15ED3336"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47D25B89" w14:textId="77777777" w:rsidR="00776206" w:rsidRPr="0034300A" w:rsidRDefault="00776206" w:rsidP="00776206">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6C0E6418" w14:textId="77777777" w:rsidR="00776206" w:rsidRPr="0034300A" w:rsidRDefault="00776206" w:rsidP="00776206">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7F22D7F0" w14:textId="77777777" w:rsidR="00776206" w:rsidRPr="0034300A" w:rsidRDefault="00776206" w:rsidP="00776206">
      <w:pPr>
        <w:tabs>
          <w:tab w:val="left" w:pos="-567"/>
        </w:tabs>
        <w:suppressAutoHyphens/>
        <w:spacing w:after="0" w:line="240" w:lineRule="auto"/>
        <w:rPr>
          <w:rFonts w:ascii="Arial" w:eastAsia="Times New Roman" w:hAnsi="Arial" w:cs="Arial"/>
          <w:sz w:val="18"/>
          <w:szCs w:val="18"/>
          <w:lang w:eastAsia="x-none"/>
        </w:rPr>
      </w:pPr>
    </w:p>
    <w:p w14:paraId="76C30FB0" w14:textId="77777777" w:rsidR="00776206" w:rsidRPr="0034300A" w:rsidRDefault="00776206" w:rsidP="00776206">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776206" w:rsidRPr="0034300A" w14:paraId="5E54BA03" w14:textId="77777777" w:rsidTr="00512CFE">
        <w:tc>
          <w:tcPr>
            <w:tcW w:w="9070" w:type="dxa"/>
          </w:tcPr>
          <w:p w14:paraId="343DDCBB" w14:textId="77777777" w:rsidR="00776206" w:rsidRPr="0034300A" w:rsidRDefault="00776206" w:rsidP="00512CFE">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4449CD45" w14:textId="77777777" w:rsidR="00776206" w:rsidRPr="0034300A" w:rsidRDefault="00776206" w:rsidP="00512CFE">
            <w:pPr>
              <w:spacing w:after="0" w:line="240" w:lineRule="auto"/>
              <w:rPr>
                <w:rFonts w:ascii="Arial" w:eastAsia="Times New Roman" w:hAnsi="Arial" w:cs="Arial"/>
                <w:color w:val="00B050"/>
                <w:sz w:val="18"/>
                <w:szCs w:val="18"/>
                <w:lang w:eastAsia="sl-SI"/>
              </w:rPr>
            </w:pPr>
          </w:p>
        </w:tc>
      </w:tr>
      <w:tr w:rsidR="00776206" w:rsidRPr="0034300A" w14:paraId="6FF1F40F" w14:textId="77777777" w:rsidTr="00512CFE">
        <w:tc>
          <w:tcPr>
            <w:tcW w:w="9070" w:type="dxa"/>
          </w:tcPr>
          <w:p w14:paraId="7370FF25"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34300A">
              <w:rPr>
                <w:rFonts w:ascii="Arial" w:eastAsia="Times New Roman" w:hAnsi="Arial" w:cs="Arial"/>
                <w:sz w:val="18"/>
                <w:szCs w:val="18"/>
                <w:lang w:eastAsia="sl-SI"/>
              </w:rPr>
              <w:t>em</w:t>
            </w:r>
            <w:proofErr w:type="spellEnd"/>
            <w:r w:rsidRPr="0034300A">
              <w:rPr>
                <w:rFonts w:ascii="Arial" w:eastAsia="Times New Roman" w:hAnsi="Arial" w:cs="Arial"/>
                <w:sz w:val="18"/>
                <w:szCs w:val="18"/>
                <w:lang w:eastAsia="sl-SI"/>
              </w:rPr>
              <w:t xml:space="preserve"> in prilaga soglasje podizvajalca/</w:t>
            </w:r>
            <w:proofErr w:type="spellStart"/>
            <w:r w:rsidRPr="0034300A">
              <w:rPr>
                <w:rFonts w:ascii="Arial" w:eastAsia="Times New Roman" w:hAnsi="Arial" w:cs="Arial"/>
                <w:sz w:val="18"/>
                <w:szCs w:val="18"/>
                <w:lang w:eastAsia="sl-SI"/>
              </w:rPr>
              <w:t>ev</w:t>
            </w:r>
            <w:proofErr w:type="spellEnd"/>
            <w:r w:rsidRPr="0034300A">
              <w:rPr>
                <w:rFonts w:ascii="Arial" w:eastAsia="Times New Roman" w:hAnsi="Arial" w:cs="Arial"/>
                <w:sz w:val="18"/>
                <w:szCs w:val="18"/>
                <w:lang w:eastAsia="sl-SI"/>
              </w:rPr>
              <w:t xml:space="preserve">, na podlagi katerega/ih naročnik namesto glavnega izvajalca poravna podizvajalčevo terjatev do glavnega izvajalca. </w:t>
            </w:r>
          </w:p>
          <w:p w14:paraId="50F92A86" w14:textId="77777777" w:rsidR="00776206" w:rsidRPr="0034300A" w:rsidRDefault="00776206" w:rsidP="00512CFE">
            <w:pPr>
              <w:spacing w:after="0"/>
              <w:jc w:val="both"/>
              <w:rPr>
                <w:rFonts w:ascii="Arial" w:eastAsia="Times New Roman" w:hAnsi="Arial" w:cs="Arial"/>
                <w:sz w:val="18"/>
                <w:szCs w:val="18"/>
                <w:lang w:eastAsia="sl-SI"/>
              </w:rPr>
            </w:pPr>
          </w:p>
          <w:p w14:paraId="01E128BB"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V primeru, da je podizvajalec zahteval neposredno plačilo, sta zahteva in soglasje podizvajalca za neposredno plačilo sestavni del te pogodbe.</w:t>
            </w:r>
          </w:p>
          <w:p w14:paraId="35E43D70" w14:textId="77777777" w:rsidR="00776206" w:rsidRPr="0034300A" w:rsidRDefault="00776206" w:rsidP="00512CFE">
            <w:pPr>
              <w:spacing w:after="0"/>
              <w:jc w:val="both"/>
              <w:rPr>
                <w:rFonts w:ascii="Arial" w:eastAsia="Times New Roman" w:hAnsi="Arial" w:cs="Arial"/>
                <w:sz w:val="18"/>
                <w:szCs w:val="18"/>
                <w:lang w:eastAsia="sl-SI"/>
              </w:rPr>
            </w:pPr>
          </w:p>
          <w:p w14:paraId="1015D1AD"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w:t>
            </w:r>
          </w:p>
          <w:p w14:paraId="3019981D" w14:textId="77777777" w:rsidR="00776206" w:rsidRPr="0034300A" w:rsidRDefault="00776206" w:rsidP="00512CFE">
            <w:pPr>
              <w:spacing w:after="0"/>
              <w:ind w:left="992"/>
              <w:jc w:val="both"/>
              <w:rPr>
                <w:rFonts w:ascii="Arial" w:eastAsia="Times New Roman" w:hAnsi="Arial" w:cs="Arial"/>
                <w:sz w:val="18"/>
                <w:szCs w:val="18"/>
                <w:lang w:eastAsia="sl-SI"/>
              </w:rPr>
            </w:pPr>
          </w:p>
          <w:p w14:paraId="60ED6833" w14:textId="77777777" w:rsidR="00776206" w:rsidRPr="0034300A" w:rsidRDefault="00776206" w:rsidP="00776206">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0EC35A4D" w14:textId="77777777" w:rsidR="00776206" w:rsidRPr="0034300A" w:rsidRDefault="00776206" w:rsidP="00512CFE">
            <w:pPr>
              <w:spacing w:after="0"/>
              <w:ind w:left="992"/>
              <w:jc w:val="both"/>
              <w:rPr>
                <w:rFonts w:ascii="Arial" w:eastAsia="Times New Roman" w:hAnsi="Arial" w:cs="Arial"/>
                <w:sz w:val="18"/>
                <w:szCs w:val="18"/>
                <w:lang w:eastAsia="sl-SI"/>
              </w:rPr>
            </w:pPr>
          </w:p>
          <w:p w14:paraId="776BF36B"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3663999" w14:textId="77777777" w:rsidR="00776206" w:rsidRPr="0034300A" w:rsidRDefault="00776206" w:rsidP="00512CFE">
            <w:pPr>
              <w:spacing w:after="0"/>
              <w:ind w:left="708"/>
              <w:jc w:val="both"/>
              <w:rPr>
                <w:rFonts w:ascii="Arial" w:eastAsia="Times New Roman" w:hAnsi="Arial" w:cs="Arial"/>
                <w:sz w:val="18"/>
                <w:szCs w:val="18"/>
                <w:lang w:eastAsia="sl-SI"/>
              </w:rPr>
            </w:pPr>
          </w:p>
          <w:p w14:paraId="03BC6173" w14:textId="77777777" w:rsidR="00776206" w:rsidRPr="0034300A" w:rsidRDefault="00776206" w:rsidP="00512CFE">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6CF33B76" w14:textId="77777777" w:rsidR="00776206" w:rsidRPr="0034300A" w:rsidRDefault="00776206" w:rsidP="00512CFE">
            <w:pPr>
              <w:spacing w:after="0"/>
              <w:ind w:left="992"/>
              <w:jc w:val="both"/>
              <w:rPr>
                <w:rFonts w:ascii="Arial" w:eastAsia="Times New Roman" w:hAnsi="Arial" w:cs="Arial"/>
                <w:sz w:val="18"/>
                <w:szCs w:val="18"/>
                <w:lang w:eastAsia="sl-SI"/>
              </w:rPr>
            </w:pPr>
          </w:p>
          <w:p w14:paraId="4A3D1108"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23C340CA" w14:textId="77777777" w:rsidR="00776206" w:rsidRPr="0034300A" w:rsidRDefault="00776206" w:rsidP="00512CFE">
            <w:pPr>
              <w:spacing w:after="0"/>
              <w:jc w:val="both"/>
              <w:rPr>
                <w:rFonts w:ascii="Arial" w:eastAsia="Times New Roman" w:hAnsi="Arial" w:cs="Arial"/>
                <w:sz w:val="18"/>
                <w:szCs w:val="18"/>
                <w:lang w:eastAsia="sl-SI"/>
              </w:rPr>
            </w:pPr>
          </w:p>
          <w:p w14:paraId="149959E8"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5A1AC88F"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p>
          <w:p w14:paraId="508D0764"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4D616151"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p>
          <w:p w14:paraId="2BDF4009"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2EA86A6B"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E0759D9"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4B0E9E8A" w14:textId="77777777" w:rsidR="00776206" w:rsidRPr="0034300A" w:rsidRDefault="00776206" w:rsidP="00512CFE">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0AE503A1"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0EC8F5C2" w14:textId="77777777" w:rsidR="00776206" w:rsidRPr="0034300A" w:rsidRDefault="00776206" w:rsidP="00512CFE">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4E88C4C7" w14:textId="77777777" w:rsidR="00776206" w:rsidRPr="0034300A" w:rsidRDefault="00776206" w:rsidP="00512CFE">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302CE7A0" w14:textId="77777777" w:rsidR="00776206" w:rsidRPr="0034300A" w:rsidRDefault="00776206" w:rsidP="00776206">
      <w:pPr>
        <w:spacing w:after="0" w:line="240" w:lineRule="auto"/>
        <w:ind w:right="23"/>
        <w:rPr>
          <w:rFonts w:ascii="Arial" w:eastAsia="Times New Roman" w:hAnsi="Arial" w:cs="Arial"/>
          <w:color w:val="000000"/>
          <w:sz w:val="18"/>
          <w:szCs w:val="18"/>
          <w:lang w:eastAsia="x-none"/>
        </w:rPr>
      </w:pPr>
    </w:p>
    <w:p w14:paraId="45BEA87C" w14:textId="77777777" w:rsidR="00776206" w:rsidRPr="0034300A" w:rsidRDefault="00776206" w:rsidP="00776206">
      <w:pPr>
        <w:numPr>
          <w:ilvl w:val="0"/>
          <w:numId w:val="32"/>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3E528233"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7E59C09B"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43EF19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0DC734A8" w14:textId="77777777" w:rsidR="00776206" w:rsidRPr="0034300A" w:rsidRDefault="00776206" w:rsidP="00776206">
      <w:pPr>
        <w:numPr>
          <w:ilvl w:val="0"/>
          <w:numId w:val="34"/>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2E3BBBBE" w14:textId="77777777" w:rsidR="00776206" w:rsidRPr="0034300A" w:rsidRDefault="00776206" w:rsidP="00776206">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449E3008" w14:textId="77777777" w:rsidR="00776206" w:rsidRPr="0034300A" w:rsidRDefault="00776206" w:rsidP="00776206">
      <w:pPr>
        <w:numPr>
          <w:ilvl w:val="0"/>
          <w:numId w:val="21"/>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03A56BBE" w14:textId="77777777" w:rsidR="00776206" w:rsidRPr="0034300A" w:rsidRDefault="00776206" w:rsidP="00776206">
      <w:pPr>
        <w:spacing w:after="0"/>
        <w:jc w:val="both"/>
        <w:rPr>
          <w:rFonts w:ascii="Arial" w:eastAsia="Times New Roman" w:hAnsi="Arial" w:cs="Arial"/>
          <w:sz w:val="18"/>
          <w:szCs w:val="18"/>
          <w:lang w:eastAsia="x-none"/>
        </w:rPr>
      </w:pPr>
    </w:p>
    <w:p w14:paraId="7C22FA6A" w14:textId="77777777" w:rsidR="00776206" w:rsidRPr="0034300A" w:rsidRDefault="00776206" w:rsidP="00776206">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 preteku zgoraj navedenega obdobja trajanja finančnega zavarovanja bo naročnik denarni depozit </w:t>
      </w:r>
      <w:proofErr w:type="spellStart"/>
      <w:r w:rsidRPr="0034300A">
        <w:rPr>
          <w:rFonts w:ascii="Arial" w:eastAsia="Times New Roman" w:hAnsi="Arial" w:cs="Arial"/>
          <w:sz w:val="18"/>
          <w:szCs w:val="18"/>
          <w:lang w:eastAsia="sl-SI"/>
        </w:rPr>
        <w:t>neobrestovan</w:t>
      </w:r>
      <w:proofErr w:type="spellEnd"/>
      <w:r w:rsidRPr="0034300A">
        <w:rPr>
          <w:rFonts w:ascii="Arial" w:eastAsia="Times New Roman" w:hAnsi="Arial" w:cs="Arial"/>
          <w:sz w:val="18"/>
          <w:szCs w:val="18"/>
          <w:lang w:eastAsia="sl-SI"/>
        </w:rPr>
        <w:t xml:space="preserve"> vrnil dobavitelju na njegov TRR.</w:t>
      </w:r>
    </w:p>
    <w:p w14:paraId="64ED9CA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0A9FC575"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 xml:space="preserve">Finančno zavarovanje za dobro izvedbo pogodbenih obveznosti bo naročnik unovčil v primeru, </w:t>
      </w:r>
    </w:p>
    <w:p w14:paraId="2E66C69D" w14:textId="77777777" w:rsidR="00776206" w:rsidRPr="0034300A" w:rsidRDefault="00776206" w:rsidP="00776206">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37DE35D9" w14:textId="77777777" w:rsidR="00776206" w:rsidRPr="0034300A" w:rsidRDefault="00776206" w:rsidP="00776206">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62C4A43D" w14:textId="77777777" w:rsidR="00776206" w:rsidRPr="0034300A" w:rsidRDefault="00776206" w:rsidP="00776206">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CDDB345"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50332240"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54B5D654"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5EEC2FA0"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5EC0889"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6B102976"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66138ED3" w14:textId="77777777" w:rsidR="00776206" w:rsidRPr="0034300A" w:rsidRDefault="00776206" w:rsidP="00776206">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175B1157"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1BB50489"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0A7BABA7" w14:textId="77777777" w:rsidR="00776206" w:rsidRPr="0034300A" w:rsidRDefault="00776206" w:rsidP="00776206">
      <w:pPr>
        <w:tabs>
          <w:tab w:val="left" w:pos="567"/>
        </w:tabs>
        <w:spacing w:after="0" w:line="240" w:lineRule="auto"/>
        <w:ind w:left="360"/>
        <w:jc w:val="both"/>
        <w:rPr>
          <w:rFonts w:ascii="Arial" w:eastAsia="Times New Roman" w:hAnsi="Arial" w:cs="Arial"/>
          <w:b/>
          <w:sz w:val="18"/>
          <w:szCs w:val="18"/>
          <w:lang w:eastAsia="sl-SI"/>
        </w:rPr>
      </w:pPr>
    </w:p>
    <w:p w14:paraId="4574DBC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2F1FCD97"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721ED618"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2408586C"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6F34EAE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5C242DDA" w14:textId="77777777" w:rsidR="00776206" w:rsidRPr="0034300A" w:rsidRDefault="00776206" w:rsidP="00776206">
      <w:pPr>
        <w:spacing w:after="0"/>
        <w:rPr>
          <w:rFonts w:ascii="Arial" w:eastAsia="Times New Roman" w:hAnsi="Arial" w:cs="Arial"/>
          <w:sz w:val="18"/>
          <w:szCs w:val="18"/>
          <w:lang w:eastAsia="sl-SI"/>
        </w:rPr>
      </w:pPr>
    </w:p>
    <w:p w14:paraId="72FFFC4D"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617F1CB1"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47CA2EB"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1C82EB70" w14:textId="77777777" w:rsidR="00776206" w:rsidRPr="0034300A" w:rsidRDefault="00776206" w:rsidP="00776206">
      <w:pPr>
        <w:spacing w:after="0" w:line="240" w:lineRule="auto"/>
        <w:jc w:val="both"/>
        <w:rPr>
          <w:rFonts w:ascii="Arial" w:eastAsia="Times New Roman" w:hAnsi="Arial" w:cs="Arial"/>
          <w:b/>
          <w:sz w:val="18"/>
          <w:szCs w:val="18"/>
          <w:lang w:eastAsia="sl-SI"/>
        </w:rPr>
      </w:pPr>
    </w:p>
    <w:p w14:paraId="658EE7E6"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366355F2" w14:textId="77777777" w:rsidR="00776206" w:rsidRPr="0034300A" w:rsidRDefault="00776206" w:rsidP="00776206">
      <w:pPr>
        <w:spacing w:after="0" w:line="240" w:lineRule="auto"/>
        <w:rPr>
          <w:rFonts w:ascii="Arial" w:eastAsia="Times New Roman" w:hAnsi="Arial" w:cs="Arial"/>
          <w:sz w:val="18"/>
          <w:szCs w:val="18"/>
          <w:lang w:eastAsia="sl-SI"/>
        </w:rPr>
      </w:pPr>
    </w:p>
    <w:p w14:paraId="1BE4F44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97B95E4"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553226B7"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000420FD"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3972299B"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BB2F2C7"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4B18B155" w14:textId="77777777" w:rsidR="00776206" w:rsidRPr="0034300A" w:rsidRDefault="00776206" w:rsidP="00776206">
      <w:pPr>
        <w:spacing w:after="0"/>
        <w:jc w:val="both"/>
        <w:rPr>
          <w:rFonts w:ascii="Arial" w:eastAsia="Calibri" w:hAnsi="Arial" w:cs="Arial"/>
          <w:sz w:val="18"/>
          <w:szCs w:val="18"/>
        </w:rPr>
      </w:pPr>
    </w:p>
    <w:p w14:paraId="0D57D93B" w14:textId="77777777" w:rsidR="00776206" w:rsidRPr="0034300A" w:rsidRDefault="00776206" w:rsidP="00776206">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7E356D9E"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2BB47A6"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45B891E2"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p>
    <w:p w14:paraId="54C15820"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185EB957" w14:textId="77777777" w:rsidR="00776206" w:rsidRPr="0034300A" w:rsidRDefault="00776206" w:rsidP="00776206">
      <w:pPr>
        <w:spacing w:after="0" w:line="240" w:lineRule="auto"/>
        <w:jc w:val="both"/>
        <w:rPr>
          <w:rFonts w:ascii="Arial" w:eastAsia="Times New Roman" w:hAnsi="Arial" w:cs="Arial"/>
          <w:b/>
          <w:sz w:val="18"/>
          <w:szCs w:val="18"/>
          <w:lang w:eastAsia="sl-SI"/>
        </w:rPr>
      </w:pPr>
    </w:p>
    <w:p w14:paraId="04F8FFCC"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5F79E9A2"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6304D25A"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4B06B31E" w14:textId="77777777" w:rsidR="00776206" w:rsidRPr="0034300A" w:rsidRDefault="00776206" w:rsidP="00776206">
      <w:pPr>
        <w:spacing w:after="120" w:line="240" w:lineRule="auto"/>
        <w:ind w:left="1068"/>
        <w:jc w:val="both"/>
        <w:rPr>
          <w:rFonts w:ascii="Arial" w:eastAsia="Times New Roman" w:hAnsi="Arial" w:cs="Arial"/>
          <w:sz w:val="18"/>
          <w:szCs w:val="18"/>
          <w:u w:val="single"/>
          <w:lang w:eastAsia="sl-SI"/>
        </w:rPr>
      </w:pPr>
    </w:p>
    <w:p w14:paraId="5B12595E"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69FB5253" w14:textId="77777777" w:rsidR="00776206" w:rsidRPr="0034300A" w:rsidRDefault="00776206" w:rsidP="00776206">
      <w:pPr>
        <w:spacing w:after="0" w:line="240" w:lineRule="auto"/>
        <w:rPr>
          <w:rFonts w:ascii="Arial" w:eastAsia="Times New Roman" w:hAnsi="Arial" w:cs="Arial"/>
          <w:sz w:val="18"/>
          <w:szCs w:val="18"/>
          <w:lang w:eastAsia="sl-SI"/>
        </w:rPr>
      </w:pPr>
    </w:p>
    <w:p w14:paraId="6992188F" w14:textId="77777777" w:rsidR="00776206" w:rsidRPr="0034300A" w:rsidRDefault="00776206" w:rsidP="00776206">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776206" w:rsidRPr="0034300A" w14:paraId="79B52492" w14:textId="77777777" w:rsidTr="00512CFE">
        <w:tc>
          <w:tcPr>
            <w:tcW w:w="3712" w:type="dxa"/>
            <w:tcBorders>
              <w:top w:val="single" w:sz="4" w:space="0" w:color="auto"/>
              <w:left w:val="single" w:sz="4" w:space="0" w:color="auto"/>
              <w:bottom w:val="single" w:sz="4" w:space="0" w:color="auto"/>
              <w:right w:val="single" w:sz="4" w:space="0" w:color="auto"/>
            </w:tcBorders>
            <w:hideMark/>
          </w:tcPr>
          <w:p w14:paraId="24C5210F"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Ime in priimek</w:t>
            </w:r>
          </w:p>
        </w:tc>
        <w:tc>
          <w:tcPr>
            <w:tcW w:w="1533" w:type="dxa"/>
            <w:tcBorders>
              <w:top w:val="single" w:sz="4" w:space="0" w:color="auto"/>
              <w:left w:val="single" w:sz="4" w:space="0" w:color="auto"/>
              <w:bottom w:val="single" w:sz="4" w:space="0" w:color="auto"/>
              <w:right w:val="single" w:sz="4" w:space="0" w:color="auto"/>
            </w:tcBorders>
            <w:hideMark/>
          </w:tcPr>
          <w:p w14:paraId="399200A2"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12F2BEE"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776206" w:rsidRPr="0034300A" w14:paraId="057ED2BB" w14:textId="77777777" w:rsidTr="00512CFE">
        <w:tc>
          <w:tcPr>
            <w:tcW w:w="3712" w:type="dxa"/>
            <w:tcBorders>
              <w:top w:val="single" w:sz="4" w:space="0" w:color="auto"/>
              <w:left w:val="single" w:sz="4" w:space="0" w:color="auto"/>
              <w:bottom w:val="single" w:sz="4" w:space="0" w:color="auto"/>
              <w:right w:val="single" w:sz="4" w:space="0" w:color="auto"/>
            </w:tcBorders>
          </w:tcPr>
          <w:p w14:paraId="3548F072"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A3D258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6D6476C"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00C6D271" w14:textId="77777777" w:rsidTr="00512CFE">
        <w:tc>
          <w:tcPr>
            <w:tcW w:w="3712" w:type="dxa"/>
            <w:tcBorders>
              <w:top w:val="single" w:sz="4" w:space="0" w:color="auto"/>
              <w:left w:val="single" w:sz="4" w:space="0" w:color="auto"/>
              <w:bottom w:val="single" w:sz="4" w:space="0" w:color="auto"/>
              <w:right w:val="single" w:sz="4" w:space="0" w:color="auto"/>
            </w:tcBorders>
          </w:tcPr>
          <w:p w14:paraId="6D66F0E6"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134A4C3"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A19465"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0787B3B1" w14:textId="77777777" w:rsidTr="00512CFE">
        <w:tc>
          <w:tcPr>
            <w:tcW w:w="3712" w:type="dxa"/>
            <w:tcBorders>
              <w:top w:val="single" w:sz="4" w:space="0" w:color="auto"/>
              <w:left w:val="single" w:sz="4" w:space="0" w:color="auto"/>
              <w:bottom w:val="single" w:sz="4" w:space="0" w:color="auto"/>
              <w:right w:val="single" w:sz="4" w:space="0" w:color="auto"/>
            </w:tcBorders>
          </w:tcPr>
          <w:p w14:paraId="6683F451"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F40BB43"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15CFDF7" w14:textId="77777777" w:rsidR="00776206" w:rsidRPr="0034300A" w:rsidRDefault="00776206" w:rsidP="00512CFE">
            <w:pPr>
              <w:spacing w:after="0" w:line="240" w:lineRule="auto"/>
              <w:rPr>
                <w:rFonts w:ascii="Arial" w:eastAsia="Times New Roman" w:hAnsi="Arial" w:cs="Arial"/>
                <w:b/>
                <w:bCs/>
                <w:sz w:val="18"/>
                <w:szCs w:val="18"/>
                <w:lang w:eastAsia="sl-SI"/>
              </w:rPr>
            </w:pPr>
          </w:p>
        </w:tc>
      </w:tr>
    </w:tbl>
    <w:p w14:paraId="7C05414C" w14:textId="77777777" w:rsidR="00776206" w:rsidRPr="0034300A" w:rsidRDefault="00776206" w:rsidP="00776206">
      <w:pPr>
        <w:spacing w:after="0" w:line="260" w:lineRule="atLeast"/>
        <w:ind w:left="720"/>
        <w:contextualSpacing/>
        <w:jc w:val="both"/>
        <w:rPr>
          <w:rFonts w:ascii="Arial" w:eastAsia="Calibri" w:hAnsi="Arial" w:cs="Arial"/>
          <w:b/>
          <w:bCs/>
          <w:sz w:val="18"/>
          <w:szCs w:val="18"/>
        </w:rPr>
      </w:pPr>
    </w:p>
    <w:p w14:paraId="70A7030F" w14:textId="77777777" w:rsidR="00776206" w:rsidRPr="0034300A" w:rsidRDefault="00776206" w:rsidP="00776206">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776206" w:rsidRPr="0034300A" w14:paraId="046B9FAD" w14:textId="77777777" w:rsidTr="00512CFE">
        <w:tc>
          <w:tcPr>
            <w:tcW w:w="3712" w:type="dxa"/>
            <w:tcBorders>
              <w:top w:val="single" w:sz="4" w:space="0" w:color="auto"/>
              <w:left w:val="single" w:sz="4" w:space="0" w:color="auto"/>
              <w:bottom w:val="single" w:sz="4" w:space="0" w:color="auto"/>
              <w:right w:val="single" w:sz="4" w:space="0" w:color="auto"/>
            </w:tcBorders>
            <w:hideMark/>
          </w:tcPr>
          <w:p w14:paraId="522D396E"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C0108DA"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EBD6F82"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776206" w:rsidRPr="0034300A" w14:paraId="49192240" w14:textId="77777777" w:rsidTr="00512CFE">
        <w:tc>
          <w:tcPr>
            <w:tcW w:w="3712" w:type="dxa"/>
            <w:tcBorders>
              <w:top w:val="single" w:sz="4" w:space="0" w:color="auto"/>
              <w:left w:val="single" w:sz="4" w:space="0" w:color="auto"/>
              <w:bottom w:val="single" w:sz="4" w:space="0" w:color="auto"/>
              <w:right w:val="single" w:sz="4" w:space="0" w:color="auto"/>
            </w:tcBorders>
          </w:tcPr>
          <w:p w14:paraId="2FD97455"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450BB78"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834B538"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5FD245C2" w14:textId="77777777" w:rsidTr="00512CFE">
        <w:tc>
          <w:tcPr>
            <w:tcW w:w="3712" w:type="dxa"/>
            <w:tcBorders>
              <w:top w:val="single" w:sz="4" w:space="0" w:color="auto"/>
              <w:left w:val="single" w:sz="4" w:space="0" w:color="auto"/>
              <w:bottom w:val="single" w:sz="4" w:space="0" w:color="auto"/>
              <w:right w:val="single" w:sz="4" w:space="0" w:color="auto"/>
            </w:tcBorders>
          </w:tcPr>
          <w:p w14:paraId="6443C338"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6A5309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A468E69"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703E025D" w14:textId="77777777" w:rsidTr="00512CFE">
        <w:tc>
          <w:tcPr>
            <w:tcW w:w="3712" w:type="dxa"/>
            <w:tcBorders>
              <w:top w:val="single" w:sz="4" w:space="0" w:color="auto"/>
              <w:left w:val="single" w:sz="4" w:space="0" w:color="auto"/>
              <w:bottom w:val="single" w:sz="4" w:space="0" w:color="auto"/>
              <w:right w:val="single" w:sz="4" w:space="0" w:color="auto"/>
            </w:tcBorders>
          </w:tcPr>
          <w:p w14:paraId="20CB07B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7F46C20"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6E4BD46" w14:textId="77777777" w:rsidR="00776206" w:rsidRPr="0034300A" w:rsidRDefault="00776206" w:rsidP="00512CFE">
            <w:pPr>
              <w:spacing w:after="0" w:line="240" w:lineRule="auto"/>
              <w:rPr>
                <w:rFonts w:ascii="Arial" w:eastAsia="Times New Roman" w:hAnsi="Arial" w:cs="Arial"/>
                <w:b/>
                <w:bCs/>
                <w:sz w:val="18"/>
                <w:szCs w:val="18"/>
                <w:lang w:eastAsia="sl-SI"/>
              </w:rPr>
            </w:pPr>
          </w:p>
        </w:tc>
      </w:tr>
    </w:tbl>
    <w:p w14:paraId="15EDA51F" w14:textId="77777777" w:rsidR="00776206" w:rsidRPr="0034300A" w:rsidRDefault="00776206" w:rsidP="00776206">
      <w:pPr>
        <w:spacing w:after="120" w:line="240" w:lineRule="auto"/>
        <w:ind w:left="708"/>
        <w:jc w:val="both"/>
        <w:rPr>
          <w:rFonts w:ascii="Arial" w:eastAsia="Times New Roman" w:hAnsi="Arial" w:cs="Arial"/>
          <w:sz w:val="18"/>
          <w:szCs w:val="18"/>
          <w:lang w:eastAsia="sl-SI"/>
        </w:rPr>
      </w:pPr>
    </w:p>
    <w:p w14:paraId="58E44923" w14:textId="77777777" w:rsidR="00776206" w:rsidRPr="0034300A" w:rsidRDefault="00776206" w:rsidP="00776206">
      <w:pPr>
        <w:numPr>
          <w:ilvl w:val="0"/>
          <w:numId w:val="28"/>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48D6AA5E" w14:textId="77777777" w:rsidR="00776206" w:rsidRPr="0034300A" w:rsidRDefault="00776206" w:rsidP="00776206">
      <w:pPr>
        <w:spacing w:after="0"/>
        <w:jc w:val="both"/>
        <w:rPr>
          <w:rFonts w:ascii="Arial" w:eastAsia="Times New Roman" w:hAnsi="Arial" w:cs="Arial"/>
          <w:b/>
          <w:sz w:val="18"/>
          <w:szCs w:val="18"/>
          <w:lang w:eastAsia="sl-SI"/>
        </w:rPr>
      </w:pPr>
    </w:p>
    <w:p w14:paraId="6E52AC24" w14:textId="73648B00" w:rsidR="00776206" w:rsidRPr="0034300A" w:rsidRDefault="00776206" w:rsidP="00776206">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w:t>
      </w:r>
      <w:proofErr w:type="spellStart"/>
      <w:r w:rsidRPr="0034300A">
        <w:rPr>
          <w:rFonts w:ascii="Arial" w:eastAsia="Times New Roman" w:hAnsi="Arial" w:cs="Arial"/>
          <w:sz w:val="18"/>
          <w:szCs w:val="18"/>
          <w:lang w:eastAsia="sl-SI"/>
        </w:rPr>
        <w:t>odložnim</w:t>
      </w:r>
      <w:proofErr w:type="spellEnd"/>
      <w:r w:rsidRPr="0034300A">
        <w:rPr>
          <w:rFonts w:ascii="Arial" w:eastAsia="Times New Roman" w:hAnsi="Arial" w:cs="Arial"/>
          <w:sz w:val="18"/>
          <w:szCs w:val="18"/>
          <w:lang w:eastAsia="sl-SI"/>
        </w:rPr>
        <w:t xml:space="preserve"> pogojem, da dobavitelj predloži finančno zavarovanje za dobro izvedbo pogodbenih obveznosti v skladu z 8.1 členom te pogodbe. Za dan podpisa obeh pogodbenih strank se šteje datum podpisa zadnje od pogodbenih strank. Pogodba je sklenjena v </w:t>
      </w:r>
      <w:r w:rsidR="003D7CE4">
        <w:rPr>
          <w:rFonts w:ascii="Arial" w:eastAsia="Times New Roman" w:hAnsi="Arial" w:cs="Arial"/>
          <w:sz w:val="18"/>
          <w:szCs w:val="18"/>
          <w:lang w:eastAsia="sl-SI"/>
        </w:rPr>
        <w:t>treh</w:t>
      </w:r>
      <w:r w:rsidRPr="0034300A">
        <w:rPr>
          <w:rFonts w:ascii="Arial" w:eastAsia="Times New Roman" w:hAnsi="Arial" w:cs="Arial"/>
          <w:sz w:val="18"/>
          <w:szCs w:val="18"/>
          <w:lang w:eastAsia="sl-SI"/>
        </w:rPr>
        <w:t xml:space="preserve"> (</w:t>
      </w:r>
      <w:r w:rsidR="003D7CE4">
        <w:rPr>
          <w:rFonts w:ascii="Arial" w:eastAsia="Times New Roman" w:hAnsi="Arial" w:cs="Arial"/>
          <w:sz w:val="18"/>
          <w:szCs w:val="18"/>
          <w:lang w:eastAsia="sl-SI"/>
        </w:rPr>
        <w:t>3</w:t>
      </w:r>
      <w:r w:rsidRPr="0034300A">
        <w:rPr>
          <w:rFonts w:ascii="Arial" w:eastAsia="Times New Roman" w:hAnsi="Arial" w:cs="Arial"/>
          <w:sz w:val="18"/>
          <w:szCs w:val="18"/>
          <w:lang w:eastAsia="sl-SI"/>
        </w:rPr>
        <w:t>) izvodih, pri čemer prej</w:t>
      </w:r>
      <w:r w:rsidR="00F43AD7">
        <w:rPr>
          <w:rFonts w:ascii="Arial" w:eastAsia="Times New Roman" w:hAnsi="Arial" w:cs="Arial"/>
          <w:sz w:val="18"/>
          <w:szCs w:val="18"/>
          <w:lang w:eastAsia="sl-SI"/>
        </w:rPr>
        <w:t>me</w:t>
      </w:r>
      <w:r w:rsidRPr="0034300A">
        <w:rPr>
          <w:rFonts w:ascii="Arial" w:eastAsia="Times New Roman" w:hAnsi="Arial" w:cs="Arial"/>
          <w:sz w:val="18"/>
          <w:szCs w:val="18"/>
          <w:lang w:eastAsia="sl-SI"/>
        </w:rPr>
        <w:t xml:space="preserve"> naročnik </w:t>
      </w:r>
      <w:r w:rsidR="003D7CE4">
        <w:rPr>
          <w:rFonts w:ascii="Arial" w:eastAsia="Times New Roman" w:hAnsi="Arial" w:cs="Arial"/>
          <w:sz w:val="18"/>
          <w:szCs w:val="18"/>
          <w:lang w:eastAsia="sl-SI"/>
        </w:rPr>
        <w:t>dva</w:t>
      </w:r>
      <w:r w:rsidRPr="0034300A">
        <w:rPr>
          <w:rFonts w:ascii="Arial" w:eastAsia="Times New Roman" w:hAnsi="Arial" w:cs="Arial"/>
          <w:sz w:val="18"/>
          <w:szCs w:val="18"/>
          <w:lang w:eastAsia="sl-SI"/>
        </w:rPr>
        <w:t xml:space="preserve"> (</w:t>
      </w:r>
      <w:r w:rsidR="003D7CE4">
        <w:rPr>
          <w:rFonts w:ascii="Arial" w:eastAsia="Times New Roman" w:hAnsi="Arial" w:cs="Arial"/>
          <w:sz w:val="18"/>
          <w:szCs w:val="18"/>
          <w:lang w:eastAsia="sl-SI"/>
        </w:rPr>
        <w:t>2</w:t>
      </w:r>
      <w:r w:rsidRPr="0034300A">
        <w:rPr>
          <w:rFonts w:ascii="Arial" w:eastAsia="Times New Roman" w:hAnsi="Arial" w:cs="Arial"/>
          <w:sz w:val="18"/>
          <w:szCs w:val="18"/>
          <w:lang w:eastAsia="sl-SI"/>
        </w:rPr>
        <w:t>) izvod</w:t>
      </w:r>
      <w:r w:rsidR="003D7CE4">
        <w:rPr>
          <w:rFonts w:ascii="Arial" w:eastAsia="Times New Roman" w:hAnsi="Arial" w:cs="Arial"/>
          <w:sz w:val="18"/>
          <w:szCs w:val="18"/>
          <w:lang w:eastAsia="sl-SI"/>
        </w:rPr>
        <w:t>a</w:t>
      </w:r>
      <w:r w:rsidRPr="0034300A">
        <w:rPr>
          <w:rFonts w:ascii="Arial" w:eastAsia="Times New Roman" w:hAnsi="Arial" w:cs="Arial"/>
          <w:sz w:val="18"/>
          <w:szCs w:val="18"/>
          <w:lang w:eastAsia="sl-SI"/>
        </w:rPr>
        <w:t xml:space="preserve">, izvajalec en (1) izvod. </w:t>
      </w:r>
    </w:p>
    <w:p w14:paraId="74A2D2AB" w14:textId="77777777" w:rsidR="00776206" w:rsidRPr="0034300A" w:rsidRDefault="00776206" w:rsidP="00776206">
      <w:pPr>
        <w:spacing w:after="0"/>
        <w:ind w:left="709"/>
        <w:jc w:val="both"/>
        <w:rPr>
          <w:rFonts w:ascii="Arial" w:eastAsia="Times New Roman" w:hAnsi="Arial" w:cs="Arial"/>
          <w:iCs/>
          <w:sz w:val="18"/>
          <w:szCs w:val="18"/>
          <w:lang w:eastAsia="sl-SI"/>
        </w:rPr>
      </w:pPr>
    </w:p>
    <w:p w14:paraId="2578D20C" w14:textId="77777777" w:rsidR="00776206" w:rsidRPr="0034300A" w:rsidRDefault="00776206" w:rsidP="00776206">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71EEDCD"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6895AA56"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50B48F6A"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39EEBE1C"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17000188" w14:textId="77777777" w:rsidR="00776206" w:rsidRPr="0034300A" w:rsidRDefault="00776206" w:rsidP="00776206">
      <w:pPr>
        <w:numPr>
          <w:ilvl w:val="0"/>
          <w:numId w:val="26"/>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76476B36" w14:textId="77777777" w:rsidR="00776206" w:rsidRPr="0082090C" w:rsidRDefault="00776206" w:rsidP="00776206">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2CE8E849" w14:textId="77777777" w:rsidR="00776206" w:rsidRPr="0034300A" w:rsidRDefault="00776206" w:rsidP="00776206">
      <w:pPr>
        <w:numPr>
          <w:ilvl w:val="1"/>
          <w:numId w:val="28"/>
        </w:numPr>
        <w:spacing w:after="0" w:line="240" w:lineRule="auto"/>
        <w:ind w:left="709" w:hanging="709"/>
        <w:contextualSpacing/>
        <w:jc w:val="both"/>
        <w:rPr>
          <w:rFonts w:ascii="Arial" w:eastAsia="Calibri" w:hAnsi="Arial" w:cs="Arial"/>
          <w:b/>
          <w:sz w:val="18"/>
          <w:szCs w:val="18"/>
        </w:rPr>
      </w:pPr>
    </w:p>
    <w:p w14:paraId="7E24011F"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4C02D7"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sz w:val="18"/>
          <w:szCs w:val="18"/>
          <w:lang w:eastAsia="sl-SI"/>
        </w:rPr>
      </w:pPr>
    </w:p>
    <w:p w14:paraId="6D15C041"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67D68C2"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sz w:val="18"/>
          <w:szCs w:val="18"/>
          <w:lang w:eastAsia="sl-SI"/>
        </w:rPr>
      </w:pPr>
    </w:p>
    <w:p w14:paraId="4428D117"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CEA2782"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iCs/>
          <w:sz w:val="18"/>
          <w:szCs w:val="18"/>
          <w:lang w:eastAsia="sl-SI"/>
        </w:rPr>
      </w:pPr>
    </w:p>
    <w:p w14:paraId="6DFAA35B" w14:textId="77777777" w:rsidR="00776206" w:rsidRPr="0034300A" w:rsidRDefault="00776206" w:rsidP="00776206">
      <w:pPr>
        <w:numPr>
          <w:ilvl w:val="1"/>
          <w:numId w:val="28"/>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4359C116" w14:textId="77777777" w:rsidR="00776206" w:rsidRDefault="00776206" w:rsidP="00776206">
      <w:pPr>
        <w:spacing w:after="0" w:line="240" w:lineRule="auto"/>
        <w:jc w:val="both"/>
        <w:rPr>
          <w:rFonts w:ascii="Arial" w:eastAsia="Times New Roman" w:hAnsi="Arial" w:cs="Arial"/>
          <w:sz w:val="18"/>
          <w:szCs w:val="18"/>
          <w:lang w:eastAsia="sl-SI"/>
        </w:rPr>
      </w:pPr>
    </w:p>
    <w:p w14:paraId="63E157BF" w14:textId="77777777" w:rsidR="000C0B8B" w:rsidRPr="0034300A" w:rsidRDefault="000C0B8B" w:rsidP="00776206">
      <w:pPr>
        <w:spacing w:after="0" w:line="240" w:lineRule="auto"/>
        <w:jc w:val="both"/>
        <w:rPr>
          <w:rFonts w:ascii="Arial" w:eastAsia="Times New Roman" w:hAnsi="Arial" w:cs="Arial"/>
          <w:sz w:val="18"/>
          <w:szCs w:val="18"/>
          <w:lang w:eastAsia="sl-SI"/>
        </w:rPr>
      </w:pPr>
    </w:p>
    <w:p w14:paraId="6551398A"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78194716"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13.         PRILOGE</w:t>
      </w:r>
    </w:p>
    <w:p w14:paraId="7CC8FCAB"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p>
    <w:p w14:paraId="459218B1" w14:textId="77777777" w:rsidR="00776206" w:rsidRPr="0034300A" w:rsidRDefault="00776206" w:rsidP="00776206">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10CA1FC9" w14:textId="77777777" w:rsidR="00776206" w:rsidRPr="0034300A" w:rsidRDefault="00776206" w:rsidP="00776206">
      <w:pPr>
        <w:spacing w:after="0" w:line="240" w:lineRule="auto"/>
        <w:ind w:left="360"/>
        <w:jc w:val="both"/>
        <w:rPr>
          <w:rFonts w:ascii="Arial" w:eastAsia="Times New Roman" w:hAnsi="Arial" w:cs="Arial"/>
          <w:sz w:val="18"/>
          <w:szCs w:val="18"/>
          <w:lang w:eastAsia="sl-SI"/>
        </w:rPr>
      </w:pPr>
    </w:p>
    <w:p w14:paraId="3532218F" w14:textId="77777777" w:rsidR="00776206" w:rsidRPr="0034300A" w:rsidRDefault="00776206" w:rsidP="00776206">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5F3E45FC"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730FC8FC"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F9E4FBA"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p>
    <w:p w14:paraId="376566DE"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48281363" w14:textId="77777777" w:rsidR="00776206" w:rsidRPr="0034300A" w:rsidRDefault="00776206" w:rsidP="00776206">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447C9468"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A5632A5"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57E1CE1D"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Arial"/>
          <w:b/>
          <w:lang w:eastAsia="sl-SI"/>
        </w:rPr>
      </w:pPr>
    </w:p>
    <w:p w14:paraId="42636200" w14:textId="77777777" w:rsidR="0034300A" w:rsidRDefault="0034300A" w:rsidP="009B385D">
      <w:pPr>
        <w:spacing w:before="975" w:after="225" w:line="240" w:lineRule="auto"/>
        <w:jc w:val="both"/>
        <w:rPr>
          <w:rFonts w:ascii="Arial Narrow" w:eastAsia="Times New Roman" w:hAnsi="Arial Narrow" w:cs="Arial"/>
          <w:b/>
          <w:lang w:eastAsia="sl-SI"/>
        </w:rPr>
      </w:pPr>
    </w:p>
    <w:p w14:paraId="38120716" w14:textId="77777777" w:rsidR="004A759F" w:rsidRDefault="004A759F" w:rsidP="009B385D">
      <w:pPr>
        <w:spacing w:before="975" w:after="225" w:line="240" w:lineRule="auto"/>
        <w:jc w:val="both"/>
        <w:rPr>
          <w:rFonts w:ascii="Arial Narrow" w:eastAsia="Times New Roman" w:hAnsi="Arial Narrow" w:cs="Arial"/>
          <w:b/>
          <w:lang w:eastAsia="sl-SI"/>
        </w:rPr>
      </w:pPr>
    </w:p>
    <w:p w14:paraId="603D16B1" w14:textId="77777777" w:rsidR="004A759F" w:rsidRDefault="004A759F" w:rsidP="009B385D">
      <w:pPr>
        <w:spacing w:before="975" w:after="225" w:line="240" w:lineRule="auto"/>
        <w:jc w:val="both"/>
        <w:rPr>
          <w:rFonts w:ascii="Arial Narrow" w:eastAsia="Times New Roman" w:hAnsi="Arial Narrow" w:cs="Arial"/>
          <w:b/>
          <w:lang w:eastAsia="sl-SI"/>
        </w:rPr>
      </w:pPr>
    </w:p>
    <w:p w14:paraId="67273678" w14:textId="77777777" w:rsidR="004A759F" w:rsidRDefault="004A759F" w:rsidP="009B385D">
      <w:pPr>
        <w:spacing w:before="975" w:after="225" w:line="240" w:lineRule="auto"/>
        <w:jc w:val="both"/>
        <w:rPr>
          <w:rFonts w:ascii="Arial Narrow" w:eastAsia="Times New Roman" w:hAnsi="Arial Narrow" w:cs="Arial"/>
          <w:b/>
          <w:lang w:eastAsia="sl-SI"/>
        </w:rPr>
      </w:pPr>
    </w:p>
    <w:p w14:paraId="44AFEE52" w14:textId="77777777" w:rsidR="004A759F" w:rsidRDefault="004A759F" w:rsidP="009B385D">
      <w:pPr>
        <w:spacing w:before="975" w:after="225" w:line="240" w:lineRule="auto"/>
        <w:jc w:val="both"/>
        <w:rPr>
          <w:rFonts w:ascii="Arial Narrow" w:eastAsia="Times New Roman" w:hAnsi="Arial Narrow" w:cs="Arial"/>
          <w:b/>
          <w:lang w:eastAsia="sl-SI"/>
        </w:rPr>
      </w:pPr>
    </w:p>
    <w:p w14:paraId="13F6E8A4" w14:textId="77777777" w:rsidR="004A759F" w:rsidRDefault="004A759F" w:rsidP="009B385D">
      <w:pPr>
        <w:spacing w:before="975" w:after="225" w:line="240" w:lineRule="auto"/>
        <w:jc w:val="both"/>
        <w:rPr>
          <w:rFonts w:ascii="Arial Narrow" w:eastAsia="Times New Roman" w:hAnsi="Arial Narrow" w:cs="Arial"/>
          <w:b/>
          <w:lang w:eastAsia="sl-SI"/>
        </w:rPr>
      </w:pPr>
    </w:p>
    <w:p w14:paraId="11F0F39A" w14:textId="77777777" w:rsidR="004A759F" w:rsidRDefault="004A759F" w:rsidP="009B385D">
      <w:pPr>
        <w:spacing w:before="975" w:after="225" w:line="240" w:lineRule="auto"/>
        <w:jc w:val="both"/>
        <w:rPr>
          <w:rFonts w:ascii="Arial Narrow" w:eastAsia="Times New Roman" w:hAnsi="Arial Narrow" w:cs="Arial"/>
          <w:b/>
          <w:lang w:eastAsia="sl-SI"/>
        </w:rPr>
      </w:pPr>
    </w:p>
    <w:p w14:paraId="0D0E2FFB" w14:textId="77777777" w:rsidR="004A759F" w:rsidRDefault="004A759F" w:rsidP="009B385D">
      <w:pPr>
        <w:spacing w:before="975" w:after="225" w:line="240" w:lineRule="auto"/>
        <w:jc w:val="both"/>
        <w:rPr>
          <w:rFonts w:ascii="Arial Narrow" w:eastAsia="Times New Roman" w:hAnsi="Arial Narrow" w:cs="Arial"/>
          <w:b/>
          <w:lang w:eastAsia="sl-SI"/>
        </w:rPr>
      </w:pPr>
    </w:p>
    <w:p w14:paraId="3442414B" w14:textId="77777777" w:rsidR="004A759F" w:rsidRPr="00731494" w:rsidRDefault="004A759F" w:rsidP="004A759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r>
        <w:rPr>
          <w:rFonts w:ascii="Arial" w:hAnsi="Arial" w:cs="Arial"/>
          <w:color w:val="FFFFFF" w:themeColor="background1"/>
        </w:rPr>
        <w:t xml:space="preserve"> za dobavo potrošnih materialov</w:t>
      </w:r>
    </w:p>
    <w:p w14:paraId="6CCF96A3" w14:textId="77777777" w:rsidR="004A759F" w:rsidRPr="00731494" w:rsidRDefault="004A759F" w:rsidP="004A759F">
      <w:pPr>
        <w:rPr>
          <w:rFonts w:ascii="Arial" w:hAnsi="Arial" w:cs="Arial"/>
        </w:rPr>
      </w:pPr>
    </w:p>
    <w:p w14:paraId="72D2D47C" w14:textId="1D1B200E" w:rsidR="004A759F" w:rsidRDefault="004A759F" w:rsidP="004A759F">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Pr="001E4689">
        <w:rPr>
          <w:rFonts w:ascii="Arial" w:hAnsi="Arial" w:cs="Arial"/>
          <w:b/>
          <w:bCs/>
          <w:color w:val="000000"/>
          <w:sz w:val="27"/>
          <w:szCs w:val="27"/>
        </w:rPr>
        <w:t>NAKUP</w:t>
      </w:r>
      <w:r>
        <w:rPr>
          <w:rFonts w:ascii="Arial" w:hAnsi="Arial" w:cs="Arial"/>
          <w:b/>
          <w:bCs/>
          <w:color w:val="000000"/>
          <w:sz w:val="27"/>
          <w:szCs w:val="27"/>
        </w:rPr>
        <w:t>U</w:t>
      </w:r>
      <w:r w:rsidRPr="001E4689">
        <w:rPr>
          <w:rFonts w:ascii="Arial" w:hAnsi="Arial" w:cs="Arial"/>
          <w:b/>
          <w:bCs/>
          <w:color w:val="000000"/>
          <w:sz w:val="27"/>
          <w:szCs w:val="27"/>
        </w:rPr>
        <w:t xml:space="preserve"> </w:t>
      </w:r>
      <w:r>
        <w:rPr>
          <w:rFonts w:ascii="Arial" w:hAnsi="Arial" w:cs="Arial"/>
          <w:b/>
          <w:bCs/>
          <w:color w:val="000000"/>
          <w:sz w:val="27"/>
          <w:szCs w:val="27"/>
        </w:rPr>
        <w:t xml:space="preserve">POTROŠNIH MATERIALOV ZA </w:t>
      </w:r>
      <w:r w:rsidR="00224CF0">
        <w:rPr>
          <w:rFonts w:ascii="Arial" w:hAnsi="Arial" w:cs="Arial"/>
          <w:b/>
          <w:bCs/>
          <w:color w:val="000000"/>
          <w:sz w:val="27"/>
          <w:szCs w:val="27"/>
        </w:rPr>
        <w:t>APARAT ZA SEKVENCIRANJE NGS</w:t>
      </w:r>
    </w:p>
    <w:p w14:paraId="1D2EA132" w14:textId="77777777" w:rsidR="004A759F" w:rsidRPr="00731494" w:rsidRDefault="004A759F" w:rsidP="004A759F">
      <w:pPr>
        <w:spacing w:before="225" w:after="225" w:line="240" w:lineRule="auto"/>
        <w:jc w:val="center"/>
        <w:rPr>
          <w:rFonts w:ascii="Arial" w:hAnsi="Arial" w:cs="Arial"/>
          <w:b/>
          <w:bCs/>
          <w:color w:val="000000"/>
          <w:sz w:val="27"/>
          <w:szCs w:val="27"/>
        </w:rPr>
      </w:pPr>
    </w:p>
    <w:p w14:paraId="20EAB04A" w14:textId="77777777" w:rsidR="004A759F" w:rsidRPr="00731494" w:rsidRDefault="004A759F" w:rsidP="004A759F">
      <w:pPr>
        <w:spacing w:before="225" w:after="225" w:line="240" w:lineRule="auto"/>
        <w:jc w:val="center"/>
      </w:pPr>
      <w:r w:rsidRPr="00731494">
        <w:rPr>
          <w:rFonts w:ascii="Arial" w:hAnsi="Arial" w:cs="Arial"/>
          <w:color w:val="000000"/>
          <w:sz w:val="18"/>
          <w:szCs w:val="18"/>
        </w:rPr>
        <w:t>sklenjena med</w:t>
      </w:r>
    </w:p>
    <w:p w14:paraId="6679D867" w14:textId="77777777" w:rsidR="004A759F" w:rsidRPr="00731494" w:rsidRDefault="004A759F" w:rsidP="004A759F">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4A759F" w:rsidRPr="00731494" w14:paraId="048360DC" w14:textId="77777777" w:rsidTr="00512CFE">
        <w:tc>
          <w:tcPr>
            <w:tcW w:w="3300" w:type="dxa"/>
            <w:tcMar>
              <w:top w:w="0" w:type="auto"/>
              <w:bottom w:w="0" w:type="auto"/>
            </w:tcMar>
            <w:vAlign w:val="center"/>
          </w:tcPr>
          <w:p w14:paraId="6B6FD93B" w14:textId="77777777" w:rsidR="004A759F" w:rsidRPr="00731494" w:rsidRDefault="004A759F" w:rsidP="00512CFE">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3CEDA944" w14:textId="77777777" w:rsidR="004A759F" w:rsidRPr="00731494" w:rsidRDefault="004A759F" w:rsidP="00512CFE">
            <w:r w:rsidRPr="00731494">
              <w:rPr>
                <w:rFonts w:ascii="Arial" w:hAnsi="Arial" w:cs="Arial"/>
                <w:color w:val="000000"/>
                <w:position w:val="-2"/>
                <w:sz w:val="18"/>
                <w:szCs w:val="18"/>
              </w:rPr>
              <w:t>5057272000</w:t>
            </w:r>
          </w:p>
        </w:tc>
      </w:tr>
      <w:tr w:rsidR="004A759F" w:rsidRPr="00731494" w14:paraId="09069994" w14:textId="77777777" w:rsidTr="00512CFE">
        <w:tc>
          <w:tcPr>
            <w:tcW w:w="3300" w:type="dxa"/>
            <w:tcMar>
              <w:top w:w="0" w:type="auto"/>
              <w:bottom w:w="0" w:type="auto"/>
            </w:tcMar>
            <w:vAlign w:val="center"/>
          </w:tcPr>
          <w:p w14:paraId="3F279284" w14:textId="77777777" w:rsidR="004A759F" w:rsidRPr="00731494" w:rsidRDefault="004A759F" w:rsidP="00512CFE">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C2CAD70" w14:textId="77777777" w:rsidR="004A759F" w:rsidRPr="00731494" w:rsidRDefault="004A759F" w:rsidP="00512CFE">
            <w:r w:rsidRPr="00731494">
              <w:rPr>
                <w:rFonts w:ascii="Arial" w:hAnsi="Arial" w:cs="Arial"/>
                <w:color w:val="000000"/>
                <w:position w:val="-2"/>
                <w:sz w:val="18"/>
                <w:szCs w:val="18"/>
              </w:rPr>
              <w:t>SI 52111776</w:t>
            </w:r>
          </w:p>
        </w:tc>
      </w:tr>
      <w:tr w:rsidR="004A759F" w:rsidRPr="00731494" w14:paraId="629DBE8B" w14:textId="77777777" w:rsidTr="00512CFE">
        <w:tc>
          <w:tcPr>
            <w:tcW w:w="3300" w:type="dxa"/>
            <w:tcMar>
              <w:top w:w="0" w:type="auto"/>
              <w:bottom w:w="0" w:type="auto"/>
            </w:tcMar>
            <w:vAlign w:val="center"/>
          </w:tcPr>
          <w:p w14:paraId="5D3E67DB" w14:textId="77777777" w:rsidR="004A759F" w:rsidRPr="00731494" w:rsidRDefault="004A759F" w:rsidP="00512CFE">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3E231307" w14:textId="77777777" w:rsidR="004A759F" w:rsidRPr="00731494" w:rsidRDefault="004A759F" w:rsidP="00512CFE">
            <w:r w:rsidRPr="00731494">
              <w:rPr>
                <w:rFonts w:ascii="Arial" w:hAnsi="Arial" w:cs="Arial"/>
                <w:color w:val="000000"/>
                <w:position w:val="-2"/>
                <w:sz w:val="18"/>
                <w:szCs w:val="18"/>
              </w:rPr>
              <w:t>SI56 0110 0603 0277 894</w:t>
            </w:r>
          </w:p>
        </w:tc>
      </w:tr>
    </w:tbl>
    <w:p w14:paraId="58A3D3E1" w14:textId="77777777" w:rsidR="004A759F" w:rsidRPr="00731494" w:rsidRDefault="004A759F" w:rsidP="004A759F">
      <w:pPr>
        <w:spacing w:before="225" w:after="225" w:line="240" w:lineRule="auto"/>
        <w:jc w:val="center"/>
      </w:pPr>
      <w:r w:rsidRPr="00731494">
        <w:rPr>
          <w:rFonts w:ascii="Arial" w:hAnsi="Arial" w:cs="Arial"/>
          <w:color w:val="000000"/>
          <w:sz w:val="18"/>
          <w:szCs w:val="18"/>
        </w:rPr>
        <w:t>in</w:t>
      </w:r>
    </w:p>
    <w:p w14:paraId="20044278"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A759F" w:rsidRPr="00731494" w14:paraId="07CB5142" w14:textId="77777777" w:rsidTr="00512CFE">
        <w:tc>
          <w:tcPr>
            <w:tcW w:w="3300" w:type="dxa"/>
            <w:tcMar>
              <w:top w:w="0" w:type="auto"/>
              <w:bottom w:w="0" w:type="auto"/>
            </w:tcMar>
            <w:vAlign w:val="center"/>
          </w:tcPr>
          <w:p w14:paraId="5E76C65D" w14:textId="77777777" w:rsidR="004A759F" w:rsidRPr="00731494" w:rsidRDefault="004A759F" w:rsidP="00512CFE">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A4D6A6" w14:textId="77777777" w:rsidR="004A759F" w:rsidRPr="00731494" w:rsidRDefault="004A759F" w:rsidP="00512CFE">
            <w:r w:rsidRPr="00731494">
              <w:rPr>
                <w:rFonts w:ascii="Arial" w:hAnsi="Arial" w:cs="Arial"/>
                <w:color w:val="000000"/>
                <w:position w:val="-2"/>
                <w:sz w:val="18"/>
                <w:szCs w:val="18"/>
              </w:rPr>
              <w:t> </w:t>
            </w:r>
          </w:p>
        </w:tc>
      </w:tr>
      <w:tr w:rsidR="004A759F" w:rsidRPr="00731494" w14:paraId="05CBE317" w14:textId="77777777" w:rsidTr="00512CFE">
        <w:tc>
          <w:tcPr>
            <w:tcW w:w="3300" w:type="dxa"/>
            <w:tcMar>
              <w:top w:w="0" w:type="auto"/>
              <w:bottom w:w="0" w:type="auto"/>
            </w:tcMar>
            <w:vAlign w:val="center"/>
          </w:tcPr>
          <w:p w14:paraId="1DF9183C" w14:textId="77777777" w:rsidR="004A759F" w:rsidRPr="00731494" w:rsidRDefault="004A759F" w:rsidP="00512CFE">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2385AB" w14:textId="77777777" w:rsidR="004A759F" w:rsidRPr="00731494" w:rsidRDefault="004A759F" w:rsidP="00512CFE">
            <w:r w:rsidRPr="00731494">
              <w:rPr>
                <w:rFonts w:ascii="Arial" w:hAnsi="Arial" w:cs="Arial"/>
                <w:color w:val="000000"/>
                <w:position w:val="-2"/>
                <w:sz w:val="18"/>
                <w:szCs w:val="18"/>
              </w:rPr>
              <w:t> </w:t>
            </w:r>
          </w:p>
        </w:tc>
      </w:tr>
      <w:tr w:rsidR="004A759F" w:rsidRPr="00731494" w14:paraId="0EBDAD97" w14:textId="77777777" w:rsidTr="00512CFE">
        <w:tc>
          <w:tcPr>
            <w:tcW w:w="3300" w:type="dxa"/>
            <w:tcMar>
              <w:top w:w="0" w:type="auto"/>
              <w:bottom w:w="0" w:type="auto"/>
            </w:tcMar>
            <w:vAlign w:val="center"/>
          </w:tcPr>
          <w:p w14:paraId="79D3A778" w14:textId="77777777" w:rsidR="004A759F" w:rsidRPr="00731494" w:rsidRDefault="004A759F" w:rsidP="00512CFE">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CC96B0" w14:textId="77777777" w:rsidR="004A759F" w:rsidRPr="00731494" w:rsidRDefault="004A759F" w:rsidP="00512CFE">
            <w:r w:rsidRPr="00731494">
              <w:rPr>
                <w:rFonts w:ascii="Arial" w:hAnsi="Arial" w:cs="Arial"/>
                <w:color w:val="000000"/>
                <w:position w:val="-2"/>
                <w:sz w:val="18"/>
                <w:szCs w:val="18"/>
              </w:rPr>
              <w:t> </w:t>
            </w:r>
          </w:p>
        </w:tc>
      </w:tr>
    </w:tbl>
    <w:p w14:paraId="1DB9308E" w14:textId="77777777" w:rsidR="004A759F" w:rsidRPr="00731494" w:rsidRDefault="004A759F" w:rsidP="004A759F">
      <w:pPr>
        <w:spacing w:before="225" w:after="225" w:line="240" w:lineRule="auto"/>
        <w:jc w:val="both"/>
      </w:pPr>
    </w:p>
    <w:p w14:paraId="648881FD"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 UVODNE DOLOČBE</w:t>
      </w:r>
    </w:p>
    <w:p w14:paraId="63EFAEE9" w14:textId="77777777" w:rsidR="004A759F" w:rsidRPr="00731494" w:rsidRDefault="004A759F" w:rsidP="004A759F">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A759F" w:rsidRPr="00731494" w14:paraId="79CF479A" w14:textId="77777777" w:rsidTr="00512CFE">
        <w:tc>
          <w:tcPr>
            <w:tcW w:w="0" w:type="auto"/>
            <w:tcMar>
              <w:top w:w="0" w:type="auto"/>
              <w:bottom w:w="0" w:type="auto"/>
            </w:tcMar>
          </w:tcPr>
          <w:p w14:paraId="7D15FEFA" w14:textId="77777777" w:rsidR="004A759F" w:rsidRPr="00731494" w:rsidRDefault="004A759F" w:rsidP="00512CFE">
            <w:pPr>
              <w:spacing w:before="225" w:after="225"/>
              <w:jc w:val="both"/>
            </w:pPr>
            <w:r w:rsidRPr="00731494">
              <w:rPr>
                <w:rFonts w:ascii="Arial" w:hAnsi="Arial" w:cs="Arial"/>
                <w:color w:val="000000"/>
                <w:sz w:val="18"/>
                <w:szCs w:val="18"/>
              </w:rPr>
              <w:t xml:space="preserve">Naročnik in dobavitelj </w:t>
            </w:r>
            <w:r>
              <w:rPr>
                <w:rFonts w:ascii="Arial" w:hAnsi="Arial" w:cs="Arial"/>
                <w:color w:val="000000"/>
                <w:sz w:val="18"/>
                <w:szCs w:val="18"/>
              </w:rPr>
              <w:t xml:space="preserve">uvodoma </w:t>
            </w:r>
            <w:r w:rsidRPr="00731494">
              <w:rPr>
                <w:rFonts w:ascii="Arial" w:hAnsi="Arial" w:cs="Arial"/>
                <w:color w:val="000000"/>
                <w:sz w:val="18"/>
                <w:szCs w:val="18"/>
              </w:rPr>
              <w:t>ugotavljata, da:</w:t>
            </w:r>
          </w:p>
          <w:tbl>
            <w:tblPr>
              <w:tblStyle w:val="NormalTablePHPDOCX"/>
              <w:tblW w:w="0" w:type="auto"/>
              <w:tblLook w:val="04A0" w:firstRow="1" w:lastRow="0" w:firstColumn="1" w:lastColumn="0" w:noHBand="0" w:noVBand="1"/>
            </w:tblPr>
            <w:tblGrid>
              <w:gridCol w:w="8746"/>
            </w:tblGrid>
            <w:tr w:rsidR="004A759F" w:rsidRPr="00731494" w14:paraId="7397AA02" w14:textId="77777777" w:rsidTr="00512CFE">
              <w:tc>
                <w:tcPr>
                  <w:tcW w:w="0" w:type="auto"/>
                  <w:tcMar>
                    <w:top w:w="0" w:type="auto"/>
                    <w:bottom w:w="0" w:type="auto"/>
                  </w:tcMar>
                </w:tcPr>
                <w:p w14:paraId="4FE3B0F5" w14:textId="783D8BFA" w:rsidR="004A759F" w:rsidRPr="00364124" w:rsidRDefault="004A759F" w:rsidP="004A759F">
                  <w:pPr>
                    <w:numPr>
                      <w:ilvl w:val="0"/>
                      <w:numId w:val="6"/>
                    </w:numPr>
                    <w:spacing w:after="120"/>
                    <w:ind w:left="714" w:hanging="357"/>
                    <w:jc w:val="both"/>
                    <w:rPr>
                      <w:rFonts w:ascii="Arial" w:hAnsi="Arial" w:cs="Arial"/>
                      <w:color w:val="000000"/>
                      <w:sz w:val="18"/>
                      <w:szCs w:val="18"/>
                    </w:rPr>
                  </w:pPr>
                  <w:r w:rsidRPr="00364124">
                    <w:rPr>
                      <w:rFonts w:ascii="Arial" w:hAnsi="Arial" w:cs="Arial"/>
                      <w:color w:val="000000"/>
                      <w:sz w:val="18"/>
                      <w:szCs w:val="18"/>
                    </w:rPr>
                    <w:t>je naročnik na Portalu javnih naročil dne _____ pod oznako objave _________ in dne _________ pod oznako objave ____________ v Dopolnilu k Uradnemu listu EU (TED), objavil javno naročilo z naslovom: »</w:t>
                  </w:r>
                  <w:r w:rsidR="00A02892" w:rsidRPr="00364124">
                    <w:rPr>
                      <w:rFonts w:ascii="Arial" w:hAnsi="Arial" w:cs="Arial"/>
                      <w:color w:val="000000"/>
                      <w:sz w:val="18"/>
                      <w:szCs w:val="18"/>
                    </w:rPr>
                    <w:t xml:space="preserve">Nakup </w:t>
                  </w:r>
                  <w:r w:rsidR="002B4DA1" w:rsidRPr="00364124">
                    <w:rPr>
                      <w:rFonts w:ascii="Arial" w:hAnsi="Arial" w:cs="Arial"/>
                      <w:color w:val="000000"/>
                      <w:sz w:val="18"/>
                      <w:szCs w:val="18"/>
                    </w:rPr>
                    <w:t xml:space="preserve">aparata za </w:t>
                  </w:r>
                  <w:proofErr w:type="spellStart"/>
                  <w:r w:rsidR="002B4DA1" w:rsidRPr="00364124">
                    <w:rPr>
                      <w:rFonts w:ascii="Arial" w:hAnsi="Arial" w:cs="Arial"/>
                      <w:color w:val="000000"/>
                      <w:sz w:val="18"/>
                      <w:szCs w:val="18"/>
                    </w:rPr>
                    <w:t>sekvenciranje</w:t>
                  </w:r>
                  <w:proofErr w:type="spellEnd"/>
                  <w:r w:rsidR="002B4DA1" w:rsidRPr="00364124">
                    <w:rPr>
                      <w:rFonts w:ascii="Arial" w:hAnsi="Arial" w:cs="Arial"/>
                      <w:color w:val="000000"/>
                      <w:sz w:val="18"/>
                      <w:szCs w:val="18"/>
                    </w:rPr>
                    <w:t xml:space="preserve"> NGS</w:t>
                  </w:r>
                  <w:r w:rsidRPr="00364124">
                    <w:rPr>
                      <w:rFonts w:ascii="Arial" w:hAnsi="Arial" w:cs="Arial"/>
                      <w:color w:val="000000"/>
                      <w:sz w:val="18"/>
                      <w:szCs w:val="18"/>
                    </w:rPr>
                    <w:t>«,</w:t>
                  </w:r>
                </w:p>
                <w:p w14:paraId="6D0895D2" w14:textId="77777777" w:rsidR="004A759F" w:rsidRPr="00364124" w:rsidRDefault="004A759F" w:rsidP="004A759F">
                  <w:pPr>
                    <w:numPr>
                      <w:ilvl w:val="0"/>
                      <w:numId w:val="6"/>
                    </w:numPr>
                    <w:spacing w:after="120"/>
                    <w:ind w:left="714" w:hanging="357"/>
                    <w:jc w:val="both"/>
                    <w:rPr>
                      <w:rFonts w:ascii="Arial" w:hAnsi="Arial" w:cs="Arial"/>
                      <w:color w:val="000000"/>
                      <w:sz w:val="18"/>
                      <w:szCs w:val="18"/>
                    </w:rPr>
                  </w:pPr>
                  <w:r w:rsidRPr="00364124">
                    <w:rPr>
                      <w:rFonts w:ascii="Arial" w:hAnsi="Arial" w:cs="Arial"/>
                      <w:color w:val="000000"/>
                      <w:sz w:val="18"/>
                      <w:szCs w:val="18"/>
                    </w:rPr>
                    <w:t>je bil dobavitelj v okviru javnega naročila izbran kot najugodnejši ponudnik,</w:t>
                  </w:r>
                </w:p>
                <w:p w14:paraId="7D688BED" w14:textId="60930165" w:rsidR="004A759F" w:rsidRPr="00813473" w:rsidRDefault="004A759F" w:rsidP="004A759F">
                  <w:pPr>
                    <w:numPr>
                      <w:ilvl w:val="0"/>
                      <w:numId w:val="6"/>
                    </w:numPr>
                    <w:spacing w:after="120"/>
                    <w:ind w:left="714" w:hanging="357"/>
                    <w:jc w:val="both"/>
                    <w:rPr>
                      <w:rFonts w:ascii="Arial" w:hAnsi="Arial" w:cs="Arial"/>
                      <w:color w:val="000000"/>
                      <w:sz w:val="18"/>
                      <w:szCs w:val="18"/>
                    </w:rPr>
                  </w:pPr>
                  <w:r w:rsidRPr="00813473">
                    <w:rPr>
                      <w:rFonts w:ascii="Arial" w:hAnsi="Arial" w:cs="Arial"/>
                      <w:color w:val="000000"/>
                      <w:sz w:val="18"/>
                      <w:szCs w:val="18"/>
                    </w:rPr>
                    <w:t xml:space="preserve">da sta naročnik in dobavitelj dne ______ sklenila Pogodbo o dobavi in nakupu </w:t>
                  </w:r>
                  <w:r w:rsidR="00813473" w:rsidRPr="00813473">
                    <w:rPr>
                      <w:rFonts w:ascii="Arial" w:hAnsi="Arial" w:cs="Arial"/>
                      <w:color w:val="000000"/>
                      <w:sz w:val="18"/>
                      <w:szCs w:val="18"/>
                    </w:rPr>
                    <w:t xml:space="preserve">aparata za </w:t>
                  </w:r>
                  <w:proofErr w:type="spellStart"/>
                  <w:r w:rsidR="00813473" w:rsidRPr="00813473">
                    <w:rPr>
                      <w:rFonts w:ascii="Arial" w:hAnsi="Arial" w:cs="Arial"/>
                      <w:color w:val="000000"/>
                      <w:sz w:val="18"/>
                      <w:szCs w:val="18"/>
                    </w:rPr>
                    <w:t>sekvenciranje</w:t>
                  </w:r>
                  <w:proofErr w:type="spellEnd"/>
                  <w:r w:rsidR="00813473" w:rsidRPr="00813473">
                    <w:rPr>
                      <w:rFonts w:ascii="Arial" w:hAnsi="Arial" w:cs="Arial"/>
                      <w:color w:val="000000"/>
                      <w:sz w:val="18"/>
                      <w:szCs w:val="18"/>
                    </w:rPr>
                    <w:t xml:space="preserve"> NGS</w:t>
                  </w:r>
                  <w:r w:rsidRPr="00813473">
                    <w:rPr>
                      <w:rFonts w:ascii="Arial" w:hAnsi="Arial" w:cs="Arial"/>
                      <w:color w:val="000000"/>
                      <w:sz w:val="18"/>
                      <w:szCs w:val="18"/>
                    </w:rPr>
                    <w:t>, št. pogodbe: ________</w:t>
                  </w:r>
                </w:p>
                <w:p w14:paraId="2ECD0001" w14:textId="1DEDD0F0" w:rsidR="004A759F" w:rsidRPr="009D7750" w:rsidRDefault="004A759F" w:rsidP="004A759F">
                  <w:pPr>
                    <w:numPr>
                      <w:ilvl w:val="0"/>
                      <w:numId w:val="6"/>
                    </w:numPr>
                    <w:spacing w:after="120"/>
                    <w:ind w:left="714" w:hanging="357"/>
                    <w:jc w:val="both"/>
                    <w:rPr>
                      <w:rFonts w:ascii="Arial" w:hAnsi="Arial" w:cs="Arial"/>
                      <w:color w:val="000000"/>
                      <w:sz w:val="18"/>
                      <w:szCs w:val="18"/>
                    </w:rPr>
                  </w:pPr>
                  <w:r w:rsidRPr="009D7750">
                    <w:rPr>
                      <w:rFonts w:ascii="Arial" w:hAnsi="Arial" w:cs="Arial"/>
                      <w:color w:val="000000"/>
                      <w:sz w:val="18"/>
                      <w:szCs w:val="18"/>
                    </w:rPr>
                    <w:t>je v okviru predmeta javnega naročila predvidena tudi dobava potrošn</w:t>
                  </w:r>
                  <w:r w:rsidR="009D7750" w:rsidRPr="009D7750">
                    <w:rPr>
                      <w:rFonts w:ascii="Arial" w:hAnsi="Arial" w:cs="Arial"/>
                      <w:color w:val="000000"/>
                      <w:sz w:val="18"/>
                      <w:szCs w:val="18"/>
                    </w:rPr>
                    <w:t>ega</w:t>
                  </w:r>
                  <w:r w:rsidRPr="009D7750">
                    <w:rPr>
                      <w:rFonts w:ascii="Arial" w:hAnsi="Arial" w:cs="Arial"/>
                      <w:color w:val="000000"/>
                      <w:sz w:val="18"/>
                      <w:szCs w:val="18"/>
                    </w:rPr>
                    <w:t xml:space="preserve"> material</w:t>
                  </w:r>
                  <w:r w:rsidR="009D7750" w:rsidRPr="009D7750">
                    <w:rPr>
                      <w:rFonts w:ascii="Arial" w:hAnsi="Arial" w:cs="Arial"/>
                      <w:color w:val="000000"/>
                      <w:sz w:val="18"/>
                      <w:szCs w:val="18"/>
                    </w:rPr>
                    <w:t>a</w:t>
                  </w:r>
                  <w:r w:rsidRPr="009D7750">
                    <w:rPr>
                      <w:rFonts w:ascii="Arial" w:hAnsi="Arial" w:cs="Arial"/>
                      <w:color w:val="000000"/>
                      <w:sz w:val="18"/>
                      <w:szCs w:val="18"/>
                    </w:rPr>
                    <w:t xml:space="preserve"> (</w:t>
                  </w:r>
                  <w:r w:rsidR="00C40ECF" w:rsidRPr="009D7750">
                    <w:rPr>
                      <w:rFonts w:ascii="Arial" w:hAnsi="Arial" w:cs="Arial"/>
                      <w:color w:val="000000"/>
                      <w:sz w:val="18"/>
                      <w:szCs w:val="18"/>
                    </w:rPr>
                    <w:t>kitov</w:t>
                  </w:r>
                  <w:r w:rsidRPr="009D7750">
                    <w:rPr>
                      <w:rFonts w:ascii="Arial" w:hAnsi="Arial" w:cs="Arial"/>
                      <w:color w:val="000000"/>
                      <w:sz w:val="18"/>
                      <w:szCs w:val="18"/>
                    </w:rPr>
                    <w:t>) za dobavljen</w:t>
                  </w:r>
                  <w:r w:rsidR="00813473" w:rsidRPr="009D7750">
                    <w:rPr>
                      <w:rFonts w:ascii="Arial" w:hAnsi="Arial" w:cs="Arial"/>
                      <w:color w:val="000000"/>
                      <w:sz w:val="18"/>
                      <w:szCs w:val="18"/>
                    </w:rPr>
                    <w:t>i</w:t>
                  </w:r>
                  <w:r w:rsidRPr="009D7750">
                    <w:rPr>
                      <w:rFonts w:ascii="Arial" w:hAnsi="Arial" w:cs="Arial"/>
                      <w:color w:val="000000"/>
                      <w:sz w:val="18"/>
                      <w:szCs w:val="18"/>
                    </w:rPr>
                    <w:t xml:space="preserve"> </w:t>
                  </w:r>
                  <w:r w:rsidR="00813473" w:rsidRPr="009D7750">
                    <w:rPr>
                      <w:rFonts w:ascii="Arial" w:hAnsi="Arial" w:cs="Arial"/>
                      <w:color w:val="000000"/>
                      <w:sz w:val="18"/>
                      <w:szCs w:val="18"/>
                    </w:rPr>
                    <w:t xml:space="preserve">aparat za </w:t>
                  </w:r>
                  <w:proofErr w:type="spellStart"/>
                  <w:r w:rsidR="00813473" w:rsidRPr="009D7750">
                    <w:rPr>
                      <w:rFonts w:ascii="Arial" w:hAnsi="Arial" w:cs="Arial"/>
                      <w:color w:val="000000"/>
                      <w:sz w:val="18"/>
                      <w:szCs w:val="18"/>
                    </w:rPr>
                    <w:t>sekvenciranje</w:t>
                  </w:r>
                  <w:proofErr w:type="spellEnd"/>
                  <w:r w:rsidR="00813473" w:rsidRPr="009D7750">
                    <w:rPr>
                      <w:rFonts w:ascii="Arial" w:hAnsi="Arial" w:cs="Arial"/>
                      <w:color w:val="000000"/>
                      <w:sz w:val="18"/>
                      <w:szCs w:val="18"/>
                    </w:rPr>
                    <w:t xml:space="preserve"> NGS</w:t>
                  </w:r>
                  <w:r w:rsidRPr="009D7750">
                    <w:rPr>
                      <w:rFonts w:ascii="Arial" w:hAnsi="Arial" w:cs="Arial"/>
                      <w:color w:val="000000"/>
                      <w:sz w:val="18"/>
                      <w:szCs w:val="18"/>
                    </w:rPr>
                    <w:t xml:space="preserve"> in</w:t>
                  </w:r>
                </w:p>
                <w:p w14:paraId="0985F86A" w14:textId="69142C68" w:rsidR="004A759F" w:rsidRPr="00866B46" w:rsidRDefault="004A759F" w:rsidP="004A759F">
                  <w:pPr>
                    <w:numPr>
                      <w:ilvl w:val="0"/>
                      <w:numId w:val="6"/>
                    </w:numPr>
                    <w:spacing w:after="120"/>
                    <w:ind w:left="714" w:hanging="357"/>
                    <w:jc w:val="both"/>
                    <w:rPr>
                      <w:rFonts w:ascii="Arial" w:hAnsi="Arial" w:cs="Arial"/>
                      <w:color w:val="000000"/>
                      <w:sz w:val="18"/>
                      <w:szCs w:val="18"/>
                    </w:rPr>
                  </w:pPr>
                  <w:r w:rsidRPr="00C40ECF">
                    <w:rPr>
                      <w:rFonts w:ascii="Arial" w:hAnsi="Arial" w:cs="Arial"/>
                      <w:color w:val="000000"/>
                      <w:sz w:val="18"/>
                      <w:szCs w:val="18"/>
                    </w:rPr>
                    <w:t>da se za namen zagotavljanja dobave potrošnih materialov sklepa predmet</w:t>
                  </w:r>
                  <w:r w:rsidR="00C40ECF">
                    <w:rPr>
                      <w:rFonts w:ascii="Arial" w:hAnsi="Arial" w:cs="Arial"/>
                      <w:color w:val="000000"/>
                      <w:sz w:val="18"/>
                      <w:szCs w:val="18"/>
                    </w:rPr>
                    <w:t>n</w:t>
                  </w:r>
                  <w:r w:rsidRPr="00C40ECF">
                    <w:rPr>
                      <w:rFonts w:ascii="Arial" w:hAnsi="Arial" w:cs="Arial"/>
                      <w:color w:val="000000"/>
                      <w:sz w:val="18"/>
                      <w:szCs w:val="18"/>
                    </w:rPr>
                    <w:t>a pogodba.</w:t>
                  </w:r>
                </w:p>
              </w:tc>
            </w:tr>
          </w:tbl>
          <w:p w14:paraId="1C621513" w14:textId="77777777" w:rsidR="004A759F" w:rsidRPr="00731494" w:rsidRDefault="004A759F" w:rsidP="00512CFE">
            <w:pPr>
              <w:spacing w:before="225" w:after="225"/>
              <w:jc w:val="both"/>
              <w:rPr>
                <w:rFonts w:ascii="Arial" w:hAnsi="Arial" w:cs="Arial"/>
                <w:color w:val="000000"/>
                <w:sz w:val="18"/>
                <w:szCs w:val="18"/>
              </w:rPr>
            </w:pPr>
          </w:p>
        </w:tc>
      </w:tr>
    </w:tbl>
    <w:p w14:paraId="1FFAC6A6" w14:textId="77777777" w:rsidR="004A759F" w:rsidRDefault="004A759F" w:rsidP="004A759F">
      <w:pPr>
        <w:spacing w:before="225" w:after="225" w:line="240" w:lineRule="auto"/>
        <w:jc w:val="both"/>
        <w:rPr>
          <w:rFonts w:ascii="Arial" w:hAnsi="Arial" w:cs="Arial"/>
          <w:b/>
          <w:bCs/>
          <w:color w:val="000000"/>
          <w:sz w:val="18"/>
          <w:szCs w:val="18"/>
        </w:rPr>
      </w:pPr>
    </w:p>
    <w:p w14:paraId="72A390C3"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II. PREDMET POGODBE</w:t>
      </w:r>
    </w:p>
    <w:p w14:paraId="07F58D77" w14:textId="77777777" w:rsidR="004A759F" w:rsidRPr="00731494" w:rsidRDefault="004A759F" w:rsidP="004A759F">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A759F" w:rsidRPr="00731494" w14:paraId="683DD0B5" w14:textId="77777777" w:rsidTr="00512CFE">
        <w:tc>
          <w:tcPr>
            <w:tcW w:w="0" w:type="auto"/>
            <w:tcMar>
              <w:top w:w="0" w:type="auto"/>
              <w:bottom w:w="0" w:type="auto"/>
            </w:tcMar>
          </w:tcPr>
          <w:p w14:paraId="7240D52F" w14:textId="4DC29A54" w:rsidR="004A759F"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Pr>
                <w:rFonts w:ascii="Arial" w:hAnsi="Arial" w:cs="Arial"/>
                <w:color w:val="000000"/>
                <w:sz w:val="18"/>
                <w:szCs w:val="18"/>
              </w:rPr>
              <w:t>sukcesivno dobavljal potrošn</w:t>
            </w:r>
            <w:r w:rsidR="00C47467">
              <w:rPr>
                <w:rFonts w:ascii="Arial" w:hAnsi="Arial" w:cs="Arial"/>
                <w:color w:val="000000"/>
                <w:sz w:val="18"/>
                <w:szCs w:val="18"/>
              </w:rPr>
              <w:t>i</w:t>
            </w:r>
            <w:r>
              <w:rPr>
                <w:rFonts w:ascii="Arial" w:hAnsi="Arial" w:cs="Arial"/>
                <w:color w:val="000000"/>
                <w:sz w:val="18"/>
                <w:szCs w:val="18"/>
              </w:rPr>
              <w:t xml:space="preserve"> material (</w:t>
            </w:r>
            <w:proofErr w:type="spellStart"/>
            <w:r w:rsidR="004239EA">
              <w:rPr>
                <w:rFonts w:ascii="Arial" w:hAnsi="Arial" w:cs="Arial"/>
                <w:color w:val="000000"/>
                <w:sz w:val="18"/>
                <w:szCs w:val="18"/>
              </w:rPr>
              <w:t>reagentni</w:t>
            </w:r>
            <w:proofErr w:type="spellEnd"/>
            <w:r w:rsidR="004239EA">
              <w:rPr>
                <w:rFonts w:ascii="Arial" w:hAnsi="Arial" w:cs="Arial"/>
                <w:color w:val="000000"/>
                <w:sz w:val="18"/>
                <w:szCs w:val="18"/>
              </w:rPr>
              <w:t xml:space="preserve"> kiti</w:t>
            </w:r>
            <w:r>
              <w:rPr>
                <w:rFonts w:ascii="Arial" w:hAnsi="Arial" w:cs="Arial"/>
                <w:color w:val="000000"/>
                <w:sz w:val="18"/>
                <w:szCs w:val="18"/>
              </w:rPr>
              <w:t xml:space="preserve">) </w:t>
            </w:r>
            <w:r w:rsidR="004239EA">
              <w:rPr>
                <w:rFonts w:ascii="Arial" w:hAnsi="Arial" w:cs="Arial"/>
                <w:color w:val="000000"/>
                <w:sz w:val="18"/>
                <w:szCs w:val="18"/>
              </w:rPr>
              <w:t xml:space="preserve">za aparat za </w:t>
            </w:r>
            <w:proofErr w:type="spellStart"/>
            <w:r w:rsidR="004239EA">
              <w:rPr>
                <w:rFonts w:ascii="Arial" w:hAnsi="Arial" w:cs="Arial"/>
                <w:color w:val="000000"/>
                <w:sz w:val="18"/>
                <w:szCs w:val="18"/>
              </w:rPr>
              <w:t>sekvenciranje</w:t>
            </w:r>
            <w:proofErr w:type="spellEnd"/>
            <w:r w:rsidR="004239EA">
              <w:rPr>
                <w:rFonts w:ascii="Arial" w:hAnsi="Arial" w:cs="Arial"/>
                <w:color w:val="000000"/>
                <w:sz w:val="18"/>
                <w:szCs w:val="18"/>
              </w:rPr>
              <w:t xml:space="preserve"> NGS </w:t>
            </w:r>
            <w:r>
              <w:rPr>
                <w:rFonts w:ascii="Arial" w:hAnsi="Arial" w:cs="Arial"/>
                <w:color w:val="000000"/>
                <w:sz w:val="18"/>
                <w:szCs w:val="18"/>
              </w:rPr>
              <w:t xml:space="preserve">za obdobje 60 mesecev od datuma sklenitve te pogodbe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3C3F6CCD" w14:textId="0D1D6D55" w:rsidR="004A759F" w:rsidRPr="00503DC4" w:rsidRDefault="004A759F" w:rsidP="00512CFE">
            <w:pPr>
              <w:spacing w:before="225" w:after="225"/>
              <w:jc w:val="both"/>
              <w:rPr>
                <w:rFonts w:ascii="Arial" w:hAnsi="Arial" w:cs="Arial"/>
                <w:color w:val="000000"/>
                <w:sz w:val="18"/>
                <w:szCs w:val="18"/>
              </w:rPr>
            </w:pPr>
            <w:r w:rsidRPr="007B6315">
              <w:rPr>
                <w:rFonts w:ascii="Arial" w:hAnsi="Arial" w:cs="Arial"/>
                <w:color w:val="000000"/>
                <w:sz w:val="18"/>
                <w:szCs w:val="18"/>
              </w:rPr>
              <w:t>Ocenjena količina potrošnih materialov je</w:t>
            </w:r>
            <w:r w:rsidR="00966B8C" w:rsidRPr="007B6315">
              <w:rPr>
                <w:rFonts w:ascii="Arial" w:hAnsi="Arial" w:cs="Arial"/>
                <w:color w:val="000000"/>
                <w:sz w:val="18"/>
                <w:szCs w:val="18"/>
              </w:rPr>
              <w:t xml:space="preserve"> 40 </w:t>
            </w:r>
            <w:r w:rsidR="00943469" w:rsidRPr="007B6315">
              <w:rPr>
                <w:rFonts w:ascii="Arial" w:hAnsi="Arial" w:cs="Arial"/>
                <w:color w:val="000000"/>
                <w:sz w:val="18"/>
                <w:szCs w:val="18"/>
              </w:rPr>
              <w:t>zagonov</w:t>
            </w:r>
            <w:r w:rsidR="00966B8C" w:rsidRPr="007B6315">
              <w:rPr>
                <w:rFonts w:ascii="Arial" w:hAnsi="Arial" w:cs="Arial"/>
                <w:color w:val="000000"/>
                <w:sz w:val="18"/>
                <w:szCs w:val="18"/>
              </w:rPr>
              <w:t xml:space="preserve"> </w:t>
            </w:r>
            <w:r w:rsidR="00996B19" w:rsidRPr="007B6315">
              <w:rPr>
                <w:rFonts w:ascii="Arial" w:hAnsi="Arial" w:cs="Arial"/>
                <w:color w:val="000000"/>
                <w:sz w:val="18"/>
                <w:szCs w:val="18"/>
              </w:rPr>
              <w:t xml:space="preserve">z dolžino branj 2x150 </w:t>
            </w:r>
            <w:proofErr w:type="spellStart"/>
            <w:r w:rsidR="00996B19" w:rsidRPr="007B6315">
              <w:rPr>
                <w:rFonts w:ascii="Arial" w:hAnsi="Arial" w:cs="Arial"/>
                <w:color w:val="000000"/>
                <w:sz w:val="18"/>
                <w:szCs w:val="18"/>
              </w:rPr>
              <w:t>bp</w:t>
            </w:r>
            <w:proofErr w:type="spellEnd"/>
            <w:r w:rsidR="00996B19" w:rsidRPr="007B6315">
              <w:rPr>
                <w:rFonts w:ascii="Arial" w:hAnsi="Arial" w:cs="Arial"/>
                <w:color w:val="000000"/>
                <w:sz w:val="18"/>
                <w:szCs w:val="18"/>
              </w:rPr>
              <w:t xml:space="preserve"> in 25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6F46A6" w:rsidRPr="007B6315">
              <w:rPr>
                <w:rFonts w:ascii="Arial" w:hAnsi="Arial" w:cs="Arial"/>
                <w:color w:val="000000"/>
                <w:sz w:val="18"/>
                <w:szCs w:val="18"/>
              </w:rPr>
              <w:t xml:space="preserve">24 zagonov z dolžino branj 2x300 </w:t>
            </w:r>
            <w:proofErr w:type="spellStart"/>
            <w:r w:rsidR="006F46A6" w:rsidRPr="007B6315">
              <w:rPr>
                <w:rFonts w:ascii="Arial" w:hAnsi="Arial" w:cs="Arial"/>
                <w:color w:val="000000"/>
                <w:sz w:val="18"/>
                <w:szCs w:val="18"/>
              </w:rPr>
              <w:t>bp</w:t>
            </w:r>
            <w:proofErr w:type="spellEnd"/>
            <w:r w:rsidR="006F46A6" w:rsidRPr="007B6315">
              <w:rPr>
                <w:rFonts w:ascii="Arial" w:hAnsi="Arial" w:cs="Arial"/>
                <w:color w:val="000000"/>
                <w:sz w:val="18"/>
                <w:szCs w:val="18"/>
              </w:rPr>
              <w:t xml:space="preserve"> in 25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6F46A6" w:rsidRPr="007B6315">
              <w:rPr>
                <w:rFonts w:ascii="Arial" w:hAnsi="Arial" w:cs="Arial"/>
                <w:color w:val="000000"/>
                <w:sz w:val="18"/>
                <w:szCs w:val="18"/>
              </w:rPr>
              <w:t xml:space="preserve">5 zagonov </w:t>
            </w:r>
            <w:r w:rsidR="004F19A9" w:rsidRPr="007B6315">
              <w:rPr>
                <w:rFonts w:ascii="Arial" w:hAnsi="Arial" w:cs="Arial"/>
                <w:color w:val="000000"/>
                <w:sz w:val="18"/>
                <w:szCs w:val="18"/>
              </w:rPr>
              <w:t xml:space="preserve">z dolžino branj 2x150 </w:t>
            </w:r>
            <w:proofErr w:type="spellStart"/>
            <w:r w:rsidR="004F19A9" w:rsidRPr="007B6315">
              <w:rPr>
                <w:rFonts w:ascii="Arial" w:hAnsi="Arial" w:cs="Arial"/>
                <w:color w:val="000000"/>
                <w:sz w:val="18"/>
                <w:szCs w:val="18"/>
              </w:rPr>
              <w:t>bp</w:t>
            </w:r>
            <w:proofErr w:type="spellEnd"/>
            <w:r w:rsidR="004F19A9" w:rsidRPr="007B6315">
              <w:rPr>
                <w:rFonts w:ascii="Arial" w:hAnsi="Arial" w:cs="Arial"/>
                <w:color w:val="000000"/>
                <w:sz w:val="18"/>
                <w:szCs w:val="18"/>
              </w:rPr>
              <w:t xml:space="preserve"> in 50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CE2758" w:rsidRPr="007B6315">
              <w:rPr>
                <w:rFonts w:ascii="Arial" w:hAnsi="Arial" w:cs="Arial"/>
                <w:color w:val="000000"/>
                <w:sz w:val="18"/>
                <w:szCs w:val="18"/>
              </w:rPr>
              <w:t xml:space="preserve">5 zagonov z dolžino </w:t>
            </w:r>
            <w:r w:rsidR="00B06814" w:rsidRPr="007B6315">
              <w:rPr>
                <w:rFonts w:ascii="Arial" w:hAnsi="Arial" w:cs="Arial"/>
                <w:color w:val="000000"/>
                <w:sz w:val="18"/>
                <w:szCs w:val="18"/>
              </w:rPr>
              <w:t xml:space="preserve">branj 2x300 </w:t>
            </w:r>
            <w:proofErr w:type="spellStart"/>
            <w:r w:rsidR="00B06814" w:rsidRPr="007B6315">
              <w:rPr>
                <w:rFonts w:ascii="Arial" w:hAnsi="Arial" w:cs="Arial"/>
                <w:color w:val="000000"/>
                <w:sz w:val="18"/>
                <w:szCs w:val="18"/>
              </w:rPr>
              <w:t>bp</w:t>
            </w:r>
            <w:proofErr w:type="spellEnd"/>
            <w:r w:rsidR="00B06814" w:rsidRPr="007B6315">
              <w:rPr>
                <w:rFonts w:ascii="Arial" w:hAnsi="Arial" w:cs="Arial"/>
                <w:color w:val="000000"/>
                <w:sz w:val="18"/>
                <w:szCs w:val="18"/>
              </w:rPr>
              <w:t xml:space="preserve"> in 50 M odčitkov</w:t>
            </w:r>
            <w:r w:rsidR="00B157A3" w:rsidRPr="007B6315">
              <w:rPr>
                <w:rFonts w:ascii="Arial" w:hAnsi="Arial" w:cs="Arial"/>
                <w:color w:val="000000"/>
                <w:sz w:val="18"/>
                <w:szCs w:val="18"/>
              </w:rPr>
              <w:t xml:space="preserve"> na leto</w:t>
            </w:r>
            <w:r w:rsidR="00F436CA" w:rsidRPr="007B6315">
              <w:rPr>
                <w:rFonts w:ascii="Arial" w:hAnsi="Arial" w:cs="Arial"/>
                <w:color w:val="000000"/>
                <w:sz w:val="18"/>
                <w:szCs w:val="18"/>
              </w:rPr>
              <w:t xml:space="preserve">, </w:t>
            </w:r>
            <w:r w:rsidR="00B06814" w:rsidRPr="007B6315">
              <w:rPr>
                <w:rFonts w:ascii="Arial" w:hAnsi="Arial" w:cs="Arial"/>
                <w:color w:val="000000"/>
                <w:sz w:val="18"/>
                <w:szCs w:val="18"/>
              </w:rPr>
              <w:t>10 zagonov z dolžino branj 2x</w:t>
            </w:r>
            <w:r w:rsidR="000A1228" w:rsidRPr="007B6315">
              <w:rPr>
                <w:rFonts w:ascii="Arial" w:hAnsi="Arial" w:cs="Arial"/>
                <w:color w:val="000000"/>
                <w:sz w:val="18"/>
                <w:szCs w:val="18"/>
              </w:rPr>
              <w:t xml:space="preserve">150 </w:t>
            </w:r>
            <w:proofErr w:type="spellStart"/>
            <w:r w:rsidR="000A1228" w:rsidRPr="007B6315">
              <w:rPr>
                <w:rFonts w:ascii="Arial" w:hAnsi="Arial" w:cs="Arial"/>
                <w:color w:val="000000"/>
                <w:sz w:val="18"/>
                <w:szCs w:val="18"/>
              </w:rPr>
              <w:t>bp</w:t>
            </w:r>
            <w:proofErr w:type="spellEnd"/>
            <w:r w:rsidR="000A1228" w:rsidRPr="007B6315">
              <w:rPr>
                <w:rFonts w:ascii="Arial" w:hAnsi="Arial" w:cs="Arial"/>
                <w:color w:val="000000"/>
                <w:sz w:val="18"/>
                <w:szCs w:val="18"/>
              </w:rPr>
              <w:t xml:space="preserve"> in </w:t>
            </w:r>
            <w:r w:rsidR="000A1228" w:rsidRPr="007B6315">
              <w:rPr>
                <w:rFonts w:ascii="Arial" w:hAnsi="Arial" w:cs="Arial"/>
                <w:color w:val="000000"/>
                <w:sz w:val="18"/>
                <w:szCs w:val="18"/>
              </w:rPr>
              <w:lastRenderedPageBreak/>
              <w:t>100 M</w:t>
            </w:r>
            <w:r w:rsidR="00B157A3" w:rsidRPr="007B6315">
              <w:rPr>
                <w:rFonts w:ascii="Arial" w:hAnsi="Arial" w:cs="Arial"/>
                <w:color w:val="000000"/>
                <w:sz w:val="18"/>
                <w:szCs w:val="18"/>
              </w:rPr>
              <w:t xml:space="preserve"> na leto</w:t>
            </w:r>
            <w:r w:rsidRPr="007B6315">
              <w:rPr>
                <w:rFonts w:ascii="Arial" w:hAnsi="Arial" w:cs="Arial"/>
                <w:color w:val="000000"/>
                <w:sz w:val="18"/>
                <w:szCs w:val="18"/>
              </w:rPr>
              <w:t xml:space="preserve">, kar za celotno obdobje veljavnosti sklenjene pogodbe pomeni </w:t>
            </w:r>
            <w:r w:rsidR="005307F8" w:rsidRPr="007B6315">
              <w:rPr>
                <w:rFonts w:ascii="Arial" w:hAnsi="Arial" w:cs="Arial"/>
                <w:color w:val="000000"/>
                <w:sz w:val="18"/>
                <w:szCs w:val="18"/>
              </w:rPr>
              <w:t>200</w:t>
            </w:r>
            <w:r w:rsidR="00B157A3" w:rsidRPr="007B6315">
              <w:rPr>
                <w:rFonts w:ascii="Arial" w:hAnsi="Arial" w:cs="Arial"/>
                <w:color w:val="000000"/>
                <w:sz w:val="18"/>
                <w:szCs w:val="18"/>
              </w:rPr>
              <w:t xml:space="preserve"> </w:t>
            </w:r>
            <w:r w:rsidR="00A80CCD" w:rsidRPr="007B6315">
              <w:rPr>
                <w:rFonts w:ascii="Arial" w:hAnsi="Arial" w:cs="Arial"/>
                <w:sz w:val="18"/>
                <w:szCs w:val="18"/>
              </w:rPr>
              <w:t xml:space="preserve">zagonov z dolžino branj 2x150 </w:t>
            </w:r>
            <w:proofErr w:type="spellStart"/>
            <w:r w:rsidR="00A80CCD" w:rsidRPr="007B6315">
              <w:rPr>
                <w:rFonts w:ascii="Arial" w:hAnsi="Arial" w:cs="Arial"/>
                <w:sz w:val="18"/>
                <w:szCs w:val="18"/>
              </w:rPr>
              <w:t>bp</w:t>
            </w:r>
            <w:proofErr w:type="spellEnd"/>
            <w:r w:rsidR="00A80CCD" w:rsidRPr="007B6315">
              <w:rPr>
                <w:rFonts w:ascii="Arial" w:hAnsi="Arial" w:cs="Arial"/>
                <w:sz w:val="18"/>
                <w:szCs w:val="18"/>
              </w:rPr>
              <w:t xml:space="preserve"> in 25 M odčitkov</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120</w:t>
            </w:r>
            <w:r w:rsidR="00B157A3" w:rsidRPr="007B6315">
              <w:rPr>
                <w:rFonts w:ascii="Arial" w:hAnsi="Arial" w:cs="Arial"/>
                <w:color w:val="000000"/>
                <w:sz w:val="18"/>
                <w:szCs w:val="18"/>
              </w:rPr>
              <w:t xml:space="preserve"> </w:t>
            </w:r>
            <w:r w:rsidR="00EA0F25" w:rsidRPr="007B6315">
              <w:rPr>
                <w:rFonts w:ascii="Arial" w:hAnsi="Arial" w:cs="Arial"/>
                <w:sz w:val="18"/>
                <w:szCs w:val="18"/>
              </w:rPr>
              <w:t xml:space="preserve">zagonov z dolžino branj 2x300 </w:t>
            </w:r>
            <w:proofErr w:type="spellStart"/>
            <w:r w:rsidR="00EA0F25" w:rsidRPr="007B6315">
              <w:rPr>
                <w:rFonts w:ascii="Arial" w:hAnsi="Arial" w:cs="Arial"/>
                <w:sz w:val="18"/>
                <w:szCs w:val="18"/>
              </w:rPr>
              <w:t>bp</w:t>
            </w:r>
            <w:proofErr w:type="spellEnd"/>
            <w:r w:rsidR="00EA0F25" w:rsidRPr="007B6315">
              <w:rPr>
                <w:rFonts w:ascii="Arial" w:hAnsi="Arial" w:cs="Arial"/>
                <w:sz w:val="18"/>
                <w:szCs w:val="18"/>
              </w:rPr>
              <w:t xml:space="preserve"> in 25 M odčitkov</w:t>
            </w:r>
            <w:r w:rsidR="00EA0F25" w:rsidRPr="007B6315" w:rsidDel="000A1228">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25</w:t>
            </w:r>
            <w:r w:rsidR="00B157A3" w:rsidRPr="007B6315">
              <w:rPr>
                <w:rFonts w:ascii="Arial" w:hAnsi="Arial" w:cs="Arial"/>
                <w:color w:val="000000"/>
                <w:sz w:val="18"/>
                <w:szCs w:val="18"/>
              </w:rPr>
              <w:t xml:space="preserve"> </w:t>
            </w:r>
            <w:r w:rsidR="00FF6C4B" w:rsidRPr="007B6315">
              <w:rPr>
                <w:rFonts w:ascii="Arial" w:hAnsi="Arial" w:cs="Arial"/>
                <w:sz w:val="18"/>
                <w:szCs w:val="18"/>
              </w:rPr>
              <w:t xml:space="preserve">zagonov z dolžino branj 2x150 </w:t>
            </w:r>
            <w:proofErr w:type="spellStart"/>
            <w:r w:rsidR="00FF6C4B" w:rsidRPr="007B6315">
              <w:rPr>
                <w:rFonts w:ascii="Arial" w:hAnsi="Arial" w:cs="Arial"/>
                <w:sz w:val="18"/>
                <w:szCs w:val="18"/>
              </w:rPr>
              <w:t>bp</w:t>
            </w:r>
            <w:proofErr w:type="spellEnd"/>
            <w:r w:rsidR="00FF6C4B" w:rsidRPr="007B6315">
              <w:rPr>
                <w:rFonts w:ascii="Arial" w:hAnsi="Arial" w:cs="Arial"/>
                <w:sz w:val="18"/>
                <w:szCs w:val="18"/>
              </w:rPr>
              <w:t xml:space="preserve"> in 50 M odčitkov</w:t>
            </w:r>
            <w:r w:rsidR="00FF6C4B" w:rsidRPr="007B6315" w:rsidDel="00FF6C4B">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25</w:t>
            </w:r>
            <w:r w:rsidR="00B157A3" w:rsidRPr="007B6315">
              <w:rPr>
                <w:rFonts w:ascii="Arial" w:hAnsi="Arial" w:cs="Arial"/>
                <w:color w:val="000000"/>
                <w:sz w:val="18"/>
                <w:szCs w:val="18"/>
              </w:rPr>
              <w:t xml:space="preserve"> </w:t>
            </w:r>
            <w:r w:rsidR="004D260C" w:rsidRPr="007B6315">
              <w:rPr>
                <w:rFonts w:ascii="Arial" w:hAnsi="Arial" w:cs="Arial"/>
                <w:sz w:val="18"/>
                <w:szCs w:val="18"/>
              </w:rPr>
              <w:t xml:space="preserve">zagonov z dolžino branj 2x300 </w:t>
            </w:r>
            <w:proofErr w:type="spellStart"/>
            <w:r w:rsidR="004D260C" w:rsidRPr="007B6315">
              <w:rPr>
                <w:rFonts w:ascii="Arial" w:hAnsi="Arial" w:cs="Arial"/>
                <w:sz w:val="18"/>
                <w:szCs w:val="18"/>
              </w:rPr>
              <w:t>bp</w:t>
            </w:r>
            <w:proofErr w:type="spellEnd"/>
            <w:r w:rsidR="004D260C" w:rsidRPr="007B6315">
              <w:rPr>
                <w:rFonts w:ascii="Arial" w:hAnsi="Arial" w:cs="Arial"/>
                <w:sz w:val="18"/>
                <w:szCs w:val="18"/>
              </w:rPr>
              <w:t xml:space="preserve"> in 50 M odčitkov</w:t>
            </w:r>
            <w:r w:rsidR="004D260C" w:rsidRPr="007B6315" w:rsidDel="004D260C">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F375D2" w:rsidRPr="007B6315">
              <w:rPr>
                <w:rFonts w:ascii="Arial" w:hAnsi="Arial" w:cs="Arial"/>
                <w:color w:val="000000"/>
                <w:sz w:val="18"/>
                <w:szCs w:val="18"/>
              </w:rPr>
              <w:t>5</w:t>
            </w:r>
            <w:r w:rsidR="00B157A3" w:rsidRPr="007B6315">
              <w:rPr>
                <w:rFonts w:ascii="Arial" w:hAnsi="Arial" w:cs="Arial"/>
                <w:color w:val="000000"/>
                <w:sz w:val="18"/>
                <w:szCs w:val="18"/>
              </w:rPr>
              <w:t xml:space="preserve">0 </w:t>
            </w:r>
            <w:r w:rsidR="002C6787" w:rsidRPr="007B6315">
              <w:rPr>
                <w:rFonts w:ascii="Arial" w:hAnsi="Arial" w:cs="Arial"/>
                <w:sz w:val="18"/>
                <w:szCs w:val="18"/>
              </w:rPr>
              <w:t xml:space="preserve">zagonov z dolžino branj 2x150 </w:t>
            </w:r>
            <w:proofErr w:type="spellStart"/>
            <w:r w:rsidR="002C6787" w:rsidRPr="007B6315">
              <w:rPr>
                <w:rFonts w:ascii="Arial" w:hAnsi="Arial" w:cs="Arial"/>
                <w:sz w:val="18"/>
                <w:szCs w:val="18"/>
              </w:rPr>
              <w:t>bp</w:t>
            </w:r>
            <w:proofErr w:type="spellEnd"/>
            <w:r w:rsidR="002C6787" w:rsidRPr="007B6315">
              <w:rPr>
                <w:rFonts w:ascii="Arial" w:hAnsi="Arial" w:cs="Arial"/>
                <w:sz w:val="18"/>
                <w:szCs w:val="18"/>
              </w:rPr>
              <w:t xml:space="preserve"> in 100 M odčitkov</w:t>
            </w:r>
            <w:r w:rsidRPr="007B6315">
              <w:rPr>
                <w:rFonts w:ascii="Arial" w:hAnsi="Arial" w:cs="Arial"/>
                <w:color w:val="000000"/>
                <w:sz w:val="18"/>
                <w:szCs w:val="18"/>
              </w:rPr>
              <w:t>. Vezano na navedene količine se pogodbeni stranki strinjata, da predstavljajo ocenjene količine, ki za naročnika niso zavezujoče. Naročnik bo potrošne materiale naročal skladno z dejanskimi</w:t>
            </w:r>
            <w:r w:rsidRPr="00A264F0">
              <w:rPr>
                <w:rFonts w:ascii="Arial" w:hAnsi="Arial" w:cs="Arial"/>
                <w:color w:val="000000"/>
                <w:sz w:val="18"/>
                <w:szCs w:val="18"/>
              </w:rPr>
              <w:t xml:space="preserve"> potrebami, zato je dejanska količina lahko manjša</w:t>
            </w:r>
            <w:r w:rsidR="002D0D43" w:rsidRPr="00A264F0">
              <w:rPr>
                <w:rFonts w:ascii="Arial" w:hAnsi="Arial" w:cs="Arial"/>
                <w:color w:val="000000"/>
                <w:sz w:val="18"/>
                <w:szCs w:val="18"/>
              </w:rPr>
              <w:t>.</w:t>
            </w:r>
          </w:p>
        </w:tc>
      </w:tr>
    </w:tbl>
    <w:p w14:paraId="267CA099"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4A759F" w:rsidRPr="00731494" w14:paraId="53A26782" w14:textId="77777777" w:rsidTr="00512CFE">
        <w:tc>
          <w:tcPr>
            <w:tcW w:w="0" w:type="auto"/>
            <w:tcMar>
              <w:top w:w="0" w:type="auto"/>
              <w:bottom w:w="0" w:type="auto"/>
            </w:tcMar>
          </w:tcPr>
          <w:p w14:paraId="1629D631" w14:textId="77777777" w:rsidR="004A759F" w:rsidRPr="00731494" w:rsidRDefault="004A759F" w:rsidP="00512CFE">
            <w:pPr>
              <w:spacing w:before="225" w:after="225"/>
              <w:jc w:val="both"/>
            </w:pPr>
            <w:r w:rsidRPr="00731494">
              <w:rPr>
                <w:rFonts w:ascii="Arial" w:hAnsi="Arial" w:cs="Arial"/>
                <w:color w:val="000000"/>
                <w:sz w:val="18"/>
                <w:szCs w:val="18"/>
              </w:rPr>
              <w:t>Dobavitelj bo izvedel dobav</w:t>
            </w:r>
            <w:r>
              <w:rPr>
                <w:rFonts w:ascii="Arial" w:hAnsi="Arial" w:cs="Arial"/>
                <w:color w:val="000000"/>
                <w:sz w:val="18"/>
                <w:szCs w:val="18"/>
              </w:rPr>
              <w:t>e potrošnih materialov izvajal</w:t>
            </w:r>
            <w:r w:rsidRPr="00731494">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190"/>
            </w:tblGrid>
            <w:tr w:rsidR="004A759F" w:rsidRPr="00731494" w14:paraId="593F1212" w14:textId="77777777" w:rsidTr="00512CFE">
              <w:tc>
                <w:tcPr>
                  <w:tcW w:w="0" w:type="auto"/>
                  <w:tcMar>
                    <w:top w:w="0" w:type="auto"/>
                    <w:bottom w:w="0" w:type="auto"/>
                  </w:tcMar>
                </w:tcPr>
                <w:p w14:paraId="5E0AC9A6" w14:textId="77777777" w:rsidR="004A759F" w:rsidRPr="00731494" w:rsidRDefault="004A759F" w:rsidP="004A759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5EE6D9D1" w14:textId="77777777" w:rsidR="004A759F" w:rsidRPr="00731494" w:rsidRDefault="004A759F" w:rsidP="004A759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63A53300" w14:textId="77777777" w:rsidR="004A759F" w:rsidRPr="00731494" w:rsidRDefault="004A759F" w:rsidP="00512CFE">
            <w:pPr>
              <w:spacing w:before="225" w:after="225"/>
              <w:jc w:val="both"/>
            </w:pPr>
            <w:r w:rsidRPr="00731494">
              <w:rPr>
                <w:rFonts w:ascii="Arial" w:hAnsi="Arial" w:cs="Arial"/>
                <w:color w:val="000000"/>
                <w:sz w:val="18"/>
                <w:szCs w:val="18"/>
              </w:rPr>
              <w:t>Predmetni dokumenti so priloga in sestavni del te pogodbe.</w:t>
            </w:r>
          </w:p>
        </w:tc>
      </w:tr>
    </w:tbl>
    <w:p w14:paraId="1869BE45" w14:textId="77777777" w:rsidR="004A759F" w:rsidRPr="00731494" w:rsidRDefault="004A759F" w:rsidP="004A759F">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A759F" w:rsidRPr="00731494" w14:paraId="34E9F7A6" w14:textId="77777777" w:rsidTr="00512CFE">
        <w:tc>
          <w:tcPr>
            <w:tcW w:w="0" w:type="auto"/>
            <w:tcMar>
              <w:top w:w="0" w:type="auto"/>
              <w:bottom w:w="0" w:type="auto"/>
            </w:tcMar>
          </w:tcPr>
          <w:p w14:paraId="2BB520F4" w14:textId="60213E48" w:rsidR="004A759F" w:rsidRPr="00731494" w:rsidRDefault="004A759F" w:rsidP="00512CFE">
            <w:pPr>
              <w:spacing w:before="225" w:after="225"/>
              <w:jc w:val="both"/>
            </w:pPr>
            <w:r w:rsidRPr="00731494">
              <w:rPr>
                <w:rFonts w:ascii="Arial" w:hAnsi="Arial" w:cs="Arial"/>
                <w:color w:val="000000"/>
                <w:sz w:val="18"/>
                <w:szCs w:val="18"/>
              </w:rPr>
              <w:t>Predmet pogodbe je dobava</w:t>
            </w:r>
            <w:r>
              <w:rPr>
                <w:rFonts w:ascii="Arial" w:hAnsi="Arial" w:cs="Arial"/>
                <w:color w:val="000000"/>
                <w:sz w:val="18"/>
                <w:szCs w:val="18"/>
              </w:rPr>
              <w:t xml:space="preserve"> potrošnih materialov za</w:t>
            </w:r>
            <w:r w:rsidRPr="00731494">
              <w:rPr>
                <w:rFonts w:ascii="Arial" w:hAnsi="Arial" w:cs="Arial"/>
                <w:color w:val="000000"/>
                <w:sz w:val="18"/>
                <w:szCs w:val="18"/>
              </w:rPr>
              <w:t xml:space="preserve"> </w:t>
            </w:r>
            <w:r w:rsidR="00364124">
              <w:rPr>
                <w:rFonts w:ascii="Arial" w:hAnsi="Arial" w:cs="Arial"/>
                <w:color w:val="000000"/>
                <w:sz w:val="18"/>
                <w:szCs w:val="18"/>
              </w:rPr>
              <w:t xml:space="preserve">aparat za </w:t>
            </w:r>
            <w:proofErr w:type="spellStart"/>
            <w:r w:rsidR="00364124">
              <w:rPr>
                <w:rFonts w:ascii="Arial" w:hAnsi="Arial" w:cs="Arial"/>
                <w:color w:val="000000"/>
                <w:sz w:val="18"/>
                <w:szCs w:val="18"/>
              </w:rPr>
              <w:t>sekvenciranje</w:t>
            </w:r>
            <w:proofErr w:type="spellEnd"/>
            <w:r w:rsidR="00364124">
              <w:rPr>
                <w:rFonts w:ascii="Arial" w:hAnsi="Arial" w:cs="Arial"/>
                <w:color w:val="000000"/>
                <w:sz w:val="18"/>
                <w:szCs w:val="18"/>
              </w:rPr>
              <w:t xml:space="preserve"> NGS</w:t>
            </w:r>
            <w:r w:rsidRPr="00FD22B8">
              <w:rPr>
                <w:rFonts w:ascii="Arial" w:hAnsi="Arial" w:cs="Arial"/>
                <w:color w:val="000000"/>
                <w:sz w:val="18"/>
                <w:szCs w:val="18"/>
              </w:rPr>
              <w:t xml:space="preserve"> za obdobje 60 mesecev od datuma sklenitve te pogodb</w:t>
            </w:r>
            <w:r>
              <w:rPr>
                <w:rFonts w:ascii="Arial" w:hAnsi="Arial" w:cs="Arial"/>
                <w:color w:val="000000"/>
                <w:sz w:val="18"/>
                <w:szCs w:val="18"/>
              </w:rPr>
              <w:t>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4A759F" w:rsidRPr="00731494" w14:paraId="3346FAFD" w14:textId="77777777" w:rsidTr="00512CFE">
              <w:tc>
                <w:tcPr>
                  <w:tcW w:w="0" w:type="auto"/>
                  <w:tcMar>
                    <w:top w:w="0" w:type="auto"/>
                    <w:bottom w:w="0" w:type="auto"/>
                  </w:tcMar>
                </w:tcPr>
                <w:p w14:paraId="5EBDF9D8"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dobava </w:t>
                  </w:r>
                  <w:r>
                    <w:rPr>
                      <w:rFonts w:ascii="Arial" w:hAnsi="Arial" w:cs="Arial"/>
                      <w:color w:val="000000"/>
                      <w:sz w:val="18"/>
                      <w:szCs w:val="18"/>
                    </w:rPr>
                    <w:t>potrošnih materialov</w:t>
                  </w:r>
                  <w:r w:rsidRPr="00731494">
                    <w:rPr>
                      <w:rFonts w:ascii="Arial" w:hAnsi="Arial" w:cs="Arial"/>
                      <w:color w:val="000000"/>
                      <w:sz w:val="18"/>
                      <w:szCs w:val="18"/>
                    </w:rPr>
                    <w:t xml:space="preserve"> z vsemi zahtevanimi karakteristikami je bistven element te pogodbe,</w:t>
                  </w:r>
                </w:p>
                <w:p w14:paraId="3926BF11"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w:t>
                  </w:r>
                  <w:r>
                    <w:rPr>
                      <w:rFonts w:ascii="Arial" w:hAnsi="Arial" w:cs="Arial"/>
                      <w:color w:val="000000"/>
                      <w:sz w:val="18"/>
                      <w:szCs w:val="18"/>
                    </w:rPr>
                    <w:t>potrošnih materialov</w:t>
                  </w:r>
                  <w:r w:rsidRPr="00731494">
                    <w:rPr>
                      <w:rFonts w:ascii="Arial" w:hAnsi="Arial" w:cs="Arial"/>
                      <w:color w:val="000000"/>
                      <w:sz w:val="18"/>
                      <w:szCs w:val="18"/>
                    </w:rPr>
                    <w:t xml:space="preserve"> na način in pod takšnimi pogoji, da pri prevozu ne pride do poškodovanja</w:t>
                  </w:r>
                  <w:r>
                    <w:rPr>
                      <w:rFonts w:ascii="Arial" w:hAnsi="Arial" w:cs="Arial"/>
                      <w:color w:val="000000"/>
                      <w:sz w:val="18"/>
                      <w:szCs w:val="18"/>
                    </w:rPr>
                    <w:t xml:space="preserve"> in</w:t>
                  </w:r>
                </w:p>
                <w:p w14:paraId="1E7CC2B9"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v primeru, da se v 180 dneh od </w:t>
                  </w:r>
                  <w:r>
                    <w:rPr>
                      <w:rFonts w:ascii="Arial" w:hAnsi="Arial" w:cs="Arial"/>
                      <w:color w:val="000000"/>
                      <w:sz w:val="18"/>
                      <w:szCs w:val="18"/>
                    </w:rPr>
                    <w:t xml:space="preserve">posameznega </w:t>
                  </w:r>
                  <w:r w:rsidRPr="00731494">
                    <w:rPr>
                      <w:rFonts w:ascii="Arial" w:hAnsi="Arial" w:cs="Arial"/>
                      <w:color w:val="000000"/>
                      <w:sz w:val="18"/>
                      <w:szCs w:val="18"/>
                    </w:rPr>
                    <w:t xml:space="preserve">prevzema </w:t>
                  </w:r>
                  <w:r>
                    <w:rPr>
                      <w:rFonts w:ascii="Arial" w:hAnsi="Arial" w:cs="Arial"/>
                      <w:color w:val="000000"/>
                      <w:sz w:val="18"/>
                      <w:szCs w:val="18"/>
                    </w:rPr>
                    <w:t xml:space="preserve">potrošnih materialov </w:t>
                  </w:r>
                  <w:r w:rsidRPr="00731494">
                    <w:rPr>
                      <w:rFonts w:ascii="Arial" w:hAnsi="Arial" w:cs="Arial"/>
                      <w:color w:val="000000"/>
                      <w:sz w:val="18"/>
                      <w:szCs w:val="18"/>
                    </w:rPr>
                    <w:t xml:space="preserve">izkaže, da </w:t>
                  </w:r>
                  <w:r>
                    <w:rPr>
                      <w:rFonts w:ascii="Arial" w:hAnsi="Arial" w:cs="Arial"/>
                      <w:color w:val="000000"/>
                      <w:sz w:val="18"/>
                      <w:szCs w:val="18"/>
                    </w:rPr>
                    <w:t xml:space="preserve">ti </w:t>
                  </w:r>
                  <w:r w:rsidRPr="00731494">
                    <w:rPr>
                      <w:rFonts w:ascii="Arial" w:hAnsi="Arial" w:cs="Arial"/>
                      <w:color w:val="000000"/>
                      <w:sz w:val="18"/>
                      <w:szCs w:val="18"/>
                    </w:rPr>
                    <w:t>ne izpolnjuje</w:t>
                  </w:r>
                  <w:r>
                    <w:rPr>
                      <w:rFonts w:ascii="Arial" w:hAnsi="Arial" w:cs="Arial"/>
                      <w:color w:val="000000"/>
                      <w:sz w:val="18"/>
                      <w:szCs w:val="18"/>
                    </w:rPr>
                    <w:t>jo</w:t>
                  </w:r>
                  <w:r w:rsidRPr="00731494">
                    <w:rPr>
                      <w:rFonts w:ascii="Arial" w:hAnsi="Arial" w:cs="Arial"/>
                      <w:color w:val="000000"/>
                      <w:sz w:val="18"/>
                      <w:szCs w:val="18"/>
                    </w:rPr>
                    <w:t xml:space="preserve"> zahtevanih karakteristik ali ima kakšne skrite napake, ki so se ugotovile šele ob dejanski uporabi, je dobavitelj dolžan </w:t>
                  </w:r>
                  <w:r>
                    <w:rPr>
                      <w:rFonts w:ascii="Arial" w:hAnsi="Arial" w:cs="Arial"/>
                      <w:color w:val="000000"/>
                      <w:sz w:val="18"/>
                      <w:szCs w:val="18"/>
                    </w:rPr>
                    <w:t xml:space="preserve">dobavljene potrošne materiale </w:t>
                  </w:r>
                  <w:r w:rsidRPr="00731494">
                    <w:rPr>
                      <w:rFonts w:ascii="Arial" w:hAnsi="Arial" w:cs="Arial"/>
                      <w:color w:val="000000"/>
                      <w:sz w:val="18"/>
                      <w:szCs w:val="18"/>
                    </w:rPr>
                    <w:t>nadomestiti z nov</w:t>
                  </w:r>
                  <w:r>
                    <w:rPr>
                      <w:rFonts w:ascii="Arial" w:hAnsi="Arial" w:cs="Arial"/>
                      <w:color w:val="000000"/>
                      <w:sz w:val="18"/>
                      <w:szCs w:val="18"/>
                    </w:rPr>
                    <w:t>imi</w:t>
                  </w:r>
                  <w:r w:rsidRPr="00731494">
                    <w:rPr>
                      <w:rFonts w:ascii="Arial" w:hAnsi="Arial" w:cs="Arial"/>
                      <w:color w:val="000000"/>
                      <w:sz w:val="18"/>
                      <w:szCs w:val="18"/>
                    </w:rPr>
                    <w:t xml:space="preserve"> ali povrniti del kupnine, če se s tem strinja naročnik.</w:t>
                  </w:r>
                </w:p>
              </w:tc>
            </w:tr>
          </w:tbl>
          <w:p w14:paraId="45179633" w14:textId="77777777" w:rsidR="004A759F" w:rsidRPr="00731494" w:rsidRDefault="004A759F" w:rsidP="00512CFE"/>
        </w:tc>
      </w:tr>
    </w:tbl>
    <w:p w14:paraId="0ECE5BF9" w14:textId="77777777" w:rsidR="004A759F" w:rsidRPr="00731494" w:rsidRDefault="004A759F" w:rsidP="004A759F">
      <w:pPr>
        <w:spacing w:after="0" w:line="240" w:lineRule="auto"/>
        <w:jc w:val="center"/>
        <w:rPr>
          <w:rFonts w:ascii="Arial" w:hAnsi="Arial" w:cs="Arial"/>
          <w:b/>
          <w:bCs/>
          <w:color w:val="000000"/>
          <w:sz w:val="18"/>
          <w:szCs w:val="18"/>
        </w:rPr>
      </w:pPr>
    </w:p>
    <w:p w14:paraId="1DAB0992" w14:textId="77777777" w:rsidR="004A759F" w:rsidRPr="00731494" w:rsidRDefault="004A759F" w:rsidP="004A759F">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A759F" w:rsidRPr="00731494" w14:paraId="2E73C3B2" w14:textId="77777777" w:rsidTr="00512CFE">
        <w:tc>
          <w:tcPr>
            <w:tcW w:w="0" w:type="auto"/>
            <w:tcMar>
              <w:top w:w="0" w:type="auto"/>
              <w:bottom w:w="0" w:type="auto"/>
            </w:tcMar>
          </w:tcPr>
          <w:p w14:paraId="459ADCA9" w14:textId="77777777" w:rsidR="004A759F" w:rsidRPr="00731494" w:rsidRDefault="004A759F" w:rsidP="00512CFE">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61102931" w14:textId="77777777" w:rsidR="004A759F" w:rsidRPr="00731494" w:rsidRDefault="004A759F" w:rsidP="00512CFE">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440928EC" w14:textId="77777777" w:rsidR="004A759F" w:rsidRPr="00731494" w:rsidRDefault="004A759F" w:rsidP="00512CFE">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2A2754F7"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III. POGODBENA CENA</w:t>
      </w:r>
    </w:p>
    <w:p w14:paraId="41F33E47" w14:textId="77777777" w:rsidR="004A759F" w:rsidRPr="00731494" w:rsidRDefault="004A759F" w:rsidP="004A759F">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4A759F" w:rsidRPr="00731494" w14:paraId="718AA6C0" w14:textId="77777777" w:rsidTr="00512CFE">
        <w:tc>
          <w:tcPr>
            <w:tcW w:w="0" w:type="auto"/>
            <w:tcMar>
              <w:top w:w="0" w:type="auto"/>
              <w:bottom w:w="0" w:type="auto"/>
            </w:tcMar>
          </w:tcPr>
          <w:p w14:paraId="2BA90CA0" w14:textId="77777777" w:rsidR="004A759F" w:rsidRPr="00731494" w:rsidRDefault="004A759F" w:rsidP="00512CFE">
            <w:pPr>
              <w:spacing w:before="225" w:after="225"/>
              <w:jc w:val="both"/>
            </w:pPr>
            <w:r w:rsidRPr="00731494">
              <w:rPr>
                <w:rFonts w:ascii="Arial" w:hAnsi="Arial" w:cs="Arial"/>
                <w:color w:val="000000"/>
                <w:sz w:val="18"/>
                <w:szCs w:val="18"/>
              </w:rPr>
              <w:t>Pogodbena vrednost je dogovorjena na osnovi ponudbe dobavitelja in znaša:</w:t>
            </w:r>
          </w:p>
          <w:p w14:paraId="0F562002" w14:textId="77777777" w:rsidR="004A759F" w:rsidRPr="00731494" w:rsidRDefault="004A759F" w:rsidP="00512CFE">
            <w:pPr>
              <w:spacing w:before="225" w:after="225"/>
              <w:jc w:val="both"/>
            </w:pPr>
            <w:r w:rsidRPr="00731494">
              <w:rPr>
                <w:rFonts w:ascii="Arial" w:hAnsi="Arial" w:cs="Arial"/>
                <w:color w:val="000000"/>
                <w:sz w:val="18"/>
                <w:szCs w:val="18"/>
              </w:rPr>
              <w:t>Vrednost brez davka na dodano vrednost (DDV): ____________ EUR</w:t>
            </w:r>
          </w:p>
          <w:p w14:paraId="7616A3F2" w14:textId="77777777" w:rsidR="004A759F" w:rsidRPr="00731494" w:rsidRDefault="004A759F" w:rsidP="00512CFE">
            <w:pPr>
              <w:spacing w:before="225" w:after="225"/>
              <w:jc w:val="both"/>
            </w:pPr>
            <w:r w:rsidRPr="00731494">
              <w:rPr>
                <w:rFonts w:ascii="Arial" w:hAnsi="Arial" w:cs="Arial"/>
                <w:color w:val="000000"/>
                <w:sz w:val="18"/>
                <w:szCs w:val="18"/>
              </w:rPr>
              <w:t>Davek na dodano vrednost (DDV): __________________ EUR</w:t>
            </w:r>
          </w:p>
          <w:p w14:paraId="5D9C7618" w14:textId="77777777" w:rsidR="004A759F" w:rsidRPr="00731494" w:rsidRDefault="004A759F" w:rsidP="00512CFE">
            <w:pPr>
              <w:spacing w:before="225" w:after="225"/>
              <w:jc w:val="both"/>
            </w:pPr>
            <w:r w:rsidRPr="00731494">
              <w:rPr>
                <w:rFonts w:ascii="Arial" w:hAnsi="Arial" w:cs="Arial"/>
                <w:color w:val="000000"/>
                <w:sz w:val="18"/>
                <w:szCs w:val="18"/>
              </w:rPr>
              <w:t>Pogodbena vrednost vključno z davkom na dodano vrednost (DDV): _________________ EUR</w:t>
            </w:r>
          </w:p>
          <w:p w14:paraId="566B683C" w14:textId="77777777" w:rsidR="004A759F" w:rsidRPr="00731494" w:rsidRDefault="004A759F" w:rsidP="00512CFE">
            <w:pPr>
              <w:spacing w:before="225" w:after="225"/>
              <w:jc w:val="both"/>
            </w:pPr>
            <w:r w:rsidRPr="00731494">
              <w:rPr>
                <w:rFonts w:ascii="Arial" w:hAnsi="Arial" w:cs="Arial"/>
                <w:color w:val="000000"/>
                <w:sz w:val="18"/>
                <w:szCs w:val="18"/>
              </w:rPr>
              <w:t>Sredstva za izvedbo naročila so zagotovljena: ________________</w:t>
            </w:r>
          </w:p>
        </w:tc>
      </w:tr>
    </w:tbl>
    <w:p w14:paraId="6F2C1599" w14:textId="77777777" w:rsidR="004A759F" w:rsidRPr="00731494" w:rsidRDefault="004A759F" w:rsidP="004A759F">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A759F" w:rsidRPr="00731494" w14:paraId="7B3D011C" w14:textId="77777777" w:rsidTr="00512CFE">
        <w:tc>
          <w:tcPr>
            <w:tcW w:w="0" w:type="auto"/>
            <w:tcMar>
              <w:top w:w="0" w:type="auto"/>
              <w:bottom w:w="0" w:type="auto"/>
            </w:tcMar>
          </w:tcPr>
          <w:p w14:paraId="0945868C" w14:textId="13C0A8CC"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084DDD">
              <w:rPr>
                <w:rFonts w:ascii="Arial" w:hAnsi="Arial" w:cs="Arial"/>
                <w:color w:val="000000"/>
                <w:sz w:val="18"/>
                <w:szCs w:val="18"/>
              </w:rPr>
              <w:t>6</w:t>
            </w:r>
            <w:r w:rsidRPr="00731494">
              <w:rPr>
                <w:rFonts w:ascii="Arial" w:hAnsi="Arial" w:cs="Arial"/>
                <w:color w:val="000000"/>
                <w:sz w:val="18"/>
                <w:szCs w:val="18"/>
              </w:rPr>
              <w:t>0 dni od prejema pravilno izstavljenega računa. Dobavitelj lahko izstavi račun za dobavljen</w:t>
            </w:r>
            <w:r>
              <w:rPr>
                <w:rFonts w:ascii="Arial" w:hAnsi="Arial" w:cs="Arial"/>
                <w:color w:val="000000"/>
                <w:sz w:val="18"/>
                <w:szCs w:val="18"/>
              </w:rPr>
              <w:t>e</w:t>
            </w:r>
            <w:r w:rsidRPr="00731494">
              <w:rPr>
                <w:rFonts w:ascii="Arial" w:hAnsi="Arial" w:cs="Arial"/>
                <w:color w:val="000000"/>
                <w:sz w:val="18"/>
                <w:szCs w:val="18"/>
              </w:rPr>
              <w:t xml:space="preserve"> </w:t>
            </w:r>
            <w:r>
              <w:rPr>
                <w:rFonts w:ascii="Arial" w:hAnsi="Arial" w:cs="Arial"/>
                <w:color w:val="000000"/>
                <w:sz w:val="18"/>
                <w:szCs w:val="18"/>
              </w:rPr>
              <w:t xml:space="preserve">potrošne materiale </w:t>
            </w:r>
            <w:r w:rsidRPr="00731494">
              <w:rPr>
                <w:rFonts w:ascii="Arial" w:hAnsi="Arial" w:cs="Arial"/>
                <w:color w:val="000000"/>
                <w:sz w:val="18"/>
                <w:szCs w:val="18"/>
              </w:rPr>
              <w:t>po izvedeni dobavi</w:t>
            </w:r>
            <w:r>
              <w:rPr>
                <w:rFonts w:ascii="Arial" w:hAnsi="Arial" w:cs="Arial"/>
                <w:color w:val="000000"/>
                <w:sz w:val="18"/>
                <w:szCs w:val="18"/>
              </w:rPr>
              <w:t>.</w:t>
            </w:r>
          </w:p>
          <w:p w14:paraId="4B4754FE"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0A946D97" w14:textId="77777777" w:rsidR="004A759F" w:rsidRPr="00731494" w:rsidRDefault="004A759F" w:rsidP="00512CFE">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6E608568"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4A759F" w:rsidRPr="00731494" w14:paraId="0A449143" w14:textId="77777777" w:rsidTr="00512CFE">
        <w:tc>
          <w:tcPr>
            <w:tcW w:w="0" w:type="auto"/>
            <w:tcMar>
              <w:top w:w="0" w:type="auto"/>
              <w:bottom w:w="0" w:type="auto"/>
            </w:tcMar>
          </w:tcPr>
          <w:p w14:paraId="07EAD8E7" w14:textId="77777777" w:rsidR="004A759F" w:rsidRPr="00731494" w:rsidRDefault="004A759F" w:rsidP="00512CFE">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78FBB9B" w14:textId="77777777" w:rsidR="004A759F" w:rsidRPr="00731494" w:rsidRDefault="004A759F" w:rsidP="00512CFE">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401D1129" w14:textId="77777777" w:rsidR="004A759F" w:rsidRPr="00731494" w:rsidRDefault="004A759F" w:rsidP="00512CFE">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3628224B" w14:textId="77777777" w:rsidR="004A759F" w:rsidRPr="00731494" w:rsidRDefault="004A759F" w:rsidP="00512CFE">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CB86D44" w14:textId="77777777" w:rsidR="004A759F" w:rsidRPr="00731494" w:rsidRDefault="004A759F" w:rsidP="00512CFE">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3857CBA"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IV. DOBAVNI ROK in PREVZEM OPREME</w:t>
      </w:r>
    </w:p>
    <w:p w14:paraId="330EA6B1" w14:textId="77777777" w:rsidR="004A759F" w:rsidRPr="00731494" w:rsidRDefault="004A759F" w:rsidP="004A759F">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4A759F" w:rsidRPr="00731494" w14:paraId="5CD7CB21" w14:textId="77777777" w:rsidTr="00512CFE">
        <w:tc>
          <w:tcPr>
            <w:tcW w:w="0" w:type="auto"/>
            <w:tcMar>
              <w:top w:w="0" w:type="auto"/>
              <w:bottom w:w="0" w:type="auto"/>
            </w:tcMar>
          </w:tcPr>
          <w:p w14:paraId="541D93D7" w14:textId="77777777" w:rsidR="004A759F" w:rsidRDefault="004A759F" w:rsidP="00512CFE">
            <w:pPr>
              <w:spacing w:before="225" w:after="225"/>
              <w:jc w:val="both"/>
              <w:rPr>
                <w:rFonts w:ascii="Arial" w:hAnsi="Arial" w:cs="Arial"/>
                <w:color w:val="000000"/>
                <w:sz w:val="18"/>
                <w:szCs w:val="18"/>
              </w:rPr>
            </w:pPr>
            <w:r w:rsidRPr="00397757">
              <w:rPr>
                <w:rFonts w:ascii="Arial" w:hAnsi="Arial" w:cs="Arial"/>
                <w:color w:val="000000"/>
                <w:sz w:val="18"/>
                <w:szCs w:val="18"/>
              </w:rPr>
              <w:t>Dobavitelj mora potrošni material dobavljati skladno z načrtom preventivnega vzdrževanja</w:t>
            </w:r>
            <w:r>
              <w:rPr>
                <w:rFonts w:ascii="Arial" w:hAnsi="Arial" w:cs="Arial"/>
                <w:color w:val="000000"/>
                <w:sz w:val="18"/>
                <w:szCs w:val="18"/>
              </w:rPr>
              <w:t>, ki ga mora naročniku predložiti dobavitelj v roku 10 dni po sklenitvi te pogodbe</w:t>
            </w:r>
            <w:r w:rsidRPr="00397757">
              <w:rPr>
                <w:rFonts w:ascii="Arial" w:hAnsi="Arial" w:cs="Arial"/>
                <w:color w:val="000000"/>
                <w:sz w:val="18"/>
                <w:szCs w:val="18"/>
              </w:rPr>
              <w:t xml:space="preserve"> oziroma kadarkoli na pisno zahtevo naročnika, pri čemer je rok za dobavo potrošnega materiala v primeru zahteve naročnika najkasneje 5 delovnih dni od datuma prejema zahteve naročnika.</w:t>
            </w:r>
          </w:p>
          <w:p w14:paraId="0DBD7A26"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3903AB84" w14:textId="77777777" w:rsidR="004A759F" w:rsidRPr="00503DC4" w:rsidRDefault="004A759F" w:rsidP="00512CFE">
            <w:pPr>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Pr>
                <w:rFonts w:ascii="Arial" w:hAnsi="Arial" w:cs="Arial"/>
                <w:sz w:val="18"/>
                <w:szCs w:val="18"/>
              </w:rPr>
              <w:t xml:space="preserve">Potrošni materiali morajo </w:t>
            </w:r>
            <w:r w:rsidRPr="00731494">
              <w:rPr>
                <w:rFonts w:ascii="Arial" w:hAnsi="Arial" w:cs="Arial"/>
                <w:sz w:val="18"/>
                <w:szCs w:val="18"/>
              </w:rPr>
              <w:t>biti razložen</w:t>
            </w:r>
            <w:r>
              <w:rPr>
                <w:rFonts w:ascii="Arial" w:hAnsi="Arial" w:cs="Arial"/>
                <w:sz w:val="18"/>
                <w:szCs w:val="18"/>
              </w:rPr>
              <w:t>i</w:t>
            </w:r>
            <w:r w:rsidRPr="00731494">
              <w:rPr>
                <w:rFonts w:ascii="Arial" w:hAnsi="Arial" w:cs="Arial"/>
                <w:sz w:val="18"/>
                <w:szCs w:val="18"/>
              </w:rPr>
              <w:t xml:space="preserve"> in dostavljen</w:t>
            </w:r>
            <w:r>
              <w:rPr>
                <w:rFonts w:ascii="Arial" w:hAnsi="Arial" w:cs="Arial"/>
                <w:sz w:val="18"/>
                <w:szCs w:val="18"/>
              </w:rPr>
              <w:t>i</w:t>
            </w:r>
            <w:r w:rsidRPr="00731494">
              <w:rPr>
                <w:rFonts w:ascii="Arial" w:hAnsi="Arial" w:cs="Arial"/>
                <w:sz w:val="18"/>
                <w:szCs w:val="18"/>
              </w:rPr>
              <w:t xml:space="preserve">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tc>
      </w:tr>
    </w:tbl>
    <w:p w14:paraId="5D98AB92"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 PODIZVAJALCI</w:t>
      </w:r>
    </w:p>
    <w:p w14:paraId="44FAE02C" w14:textId="77777777" w:rsidR="004A759F" w:rsidRPr="00731494" w:rsidRDefault="004A759F" w:rsidP="004A759F">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4A759F" w:rsidRPr="00731494" w14:paraId="0C1359C4" w14:textId="77777777" w:rsidTr="00512CFE">
        <w:tc>
          <w:tcPr>
            <w:tcW w:w="0" w:type="auto"/>
            <w:tcMar>
              <w:top w:w="0" w:type="auto"/>
              <w:bottom w:w="0" w:type="auto"/>
            </w:tcMar>
          </w:tcPr>
          <w:p w14:paraId="6776D38B" w14:textId="77777777" w:rsidR="004A759F" w:rsidRPr="00731494" w:rsidRDefault="004A759F" w:rsidP="00512CFE">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A759F" w:rsidRPr="00731494" w14:paraId="50306162" w14:textId="77777777" w:rsidTr="00512CF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9E7A59" w14:textId="77777777" w:rsidR="004A759F" w:rsidRPr="00731494" w:rsidRDefault="004A759F" w:rsidP="00512CFE">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C89607" w14:textId="77777777" w:rsidR="004A759F" w:rsidRPr="00731494" w:rsidRDefault="004A759F" w:rsidP="00512CFE"/>
              </w:tc>
            </w:tr>
            <w:tr w:rsidR="004A759F" w:rsidRPr="00731494" w14:paraId="745AE9D0" w14:textId="77777777" w:rsidTr="00512CF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14DA72" w14:textId="77777777" w:rsidR="004A759F" w:rsidRPr="00731494" w:rsidRDefault="004A759F" w:rsidP="00512CFE">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0D2C32" w14:textId="77777777" w:rsidR="004A759F" w:rsidRPr="00731494" w:rsidRDefault="004A759F" w:rsidP="00512CFE">
                  <w:pPr>
                    <w:spacing w:before="135" w:after="135"/>
                    <w:jc w:val="both"/>
                    <w:textAlignment w:val="center"/>
                  </w:pPr>
                  <w:r w:rsidRPr="00731494">
                    <w:rPr>
                      <w:rFonts w:ascii="Arial" w:hAnsi="Arial" w:cs="Arial"/>
                      <w:color w:val="000000"/>
                      <w:position w:val="-2"/>
                      <w:sz w:val="18"/>
                      <w:szCs w:val="18"/>
                    </w:rPr>
                    <w:t>Opis del, ki jih bo izvedel podizvajalec:</w:t>
                  </w:r>
                </w:p>
                <w:p w14:paraId="0665397B" w14:textId="77777777" w:rsidR="004A759F" w:rsidRPr="00731494" w:rsidRDefault="004A759F" w:rsidP="00512CFE">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EC8D15D" w14:textId="77777777" w:rsidR="004A759F" w:rsidRPr="00731494" w:rsidRDefault="004A759F" w:rsidP="00512CFE">
            <w:pPr>
              <w:spacing w:before="225" w:after="225"/>
              <w:jc w:val="both"/>
            </w:pPr>
            <w:r w:rsidRPr="00731494">
              <w:rPr>
                <w:rFonts w:ascii="Arial" w:hAnsi="Arial" w:cs="Arial"/>
                <w:i/>
                <w:iCs/>
                <w:color w:val="000000"/>
                <w:sz w:val="18"/>
                <w:szCs w:val="18"/>
              </w:rPr>
              <w:t>Opomba:</w:t>
            </w:r>
          </w:p>
          <w:p w14:paraId="5914BFEA" w14:textId="77777777" w:rsidR="004A759F" w:rsidRPr="00731494" w:rsidRDefault="004A759F" w:rsidP="00512CFE">
            <w:pPr>
              <w:spacing w:before="225" w:after="225"/>
              <w:jc w:val="both"/>
            </w:pPr>
            <w:r w:rsidRPr="00731494">
              <w:rPr>
                <w:rFonts w:ascii="Arial" w:hAnsi="Arial" w:cs="Arial"/>
                <w:i/>
                <w:iCs/>
                <w:color w:val="000000"/>
                <w:sz w:val="18"/>
                <w:szCs w:val="18"/>
              </w:rPr>
              <w:t>V KOLIKOR PONUDNIK NE NASTOPA S PODIZVAJALCI SE RAZDELEK IZBRIŠE</w:t>
            </w:r>
          </w:p>
        </w:tc>
      </w:tr>
    </w:tbl>
    <w:p w14:paraId="5D675AF1" w14:textId="77777777" w:rsidR="004A759F" w:rsidRPr="00731494" w:rsidRDefault="004A759F" w:rsidP="004A759F">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A759F" w:rsidRPr="00731494" w14:paraId="64E1CCE4" w14:textId="77777777" w:rsidTr="00512CFE">
        <w:tc>
          <w:tcPr>
            <w:tcW w:w="0" w:type="auto"/>
            <w:tcMar>
              <w:top w:w="0" w:type="auto"/>
              <w:bottom w:w="0" w:type="auto"/>
            </w:tcMar>
          </w:tcPr>
          <w:p w14:paraId="6118A5DE" w14:textId="77777777" w:rsidR="004A759F" w:rsidRPr="00731494" w:rsidRDefault="004A759F" w:rsidP="00512CFE">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9A01915" w14:textId="77777777" w:rsidR="004A759F" w:rsidRPr="00731494" w:rsidRDefault="004A759F" w:rsidP="00512CFE">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A759F" w:rsidRPr="00731494" w14:paraId="18C7EDFC" w14:textId="77777777" w:rsidTr="00512CFE">
              <w:tc>
                <w:tcPr>
                  <w:tcW w:w="0" w:type="auto"/>
                  <w:tcMar>
                    <w:top w:w="0" w:type="auto"/>
                    <w:bottom w:w="0" w:type="auto"/>
                  </w:tcMar>
                </w:tcPr>
                <w:p w14:paraId="5DEEEF87"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3267F106"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8964AFF"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49018BC0" w14:textId="77777777" w:rsidR="004A759F" w:rsidRPr="00731494" w:rsidRDefault="004A759F" w:rsidP="00512CFE">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5B5B2F39" w14:textId="77777777" w:rsidR="004A759F" w:rsidRPr="00731494" w:rsidRDefault="004A759F" w:rsidP="00512CFE">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542F7BD1" w14:textId="77777777" w:rsidR="004A759F" w:rsidRPr="00731494" w:rsidRDefault="004A759F" w:rsidP="00512CFE">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CADE029" w14:textId="77777777" w:rsidR="004A759F" w:rsidRPr="00731494" w:rsidRDefault="004A759F" w:rsidP="00512CFE">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757D5990" w14:textId="77777777" w:rsidR="004A759F" w:rsidRPr="00731494" w:rsidRDefault="004A759F" w:rsidP="00512CFE">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457E301A"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4A759F" w:rsidRPr="00731494" w14:paraId="538300B6" w14:textId="77777777" w:rsidTr="00512CFE">
        <w:tc>
          <w:tcPr>
            <w:tcW w:w="0" w:type="auto"/>
            <w:tcMar>
              <w:top w:w="0" w:type="auto"/>
              <w:bottom w:w="0" w:type="auto"/>
            </w:tcMar>
          </w:tcPr>
          <w:p w14:paraId="15083728" w14:textId="77777777" w:rsidR="004A759F" w:rsidRPr="00731494" w:rsidRDefault="004A759F" w:rsidP="00512CFE">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7738A79C" w14:textId="77777777" w:rsidR="004A759F" w:rsidRPr="00731494" w:rsidRDefault="004A759F" w:rsidP="00512CFE">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63BF1577"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VI. OBVEZNOSTI IN JAMSTVA DOBAVITELJA</w:t>
      </w:r>
    </w:p>
    <w:p w14:paraId="34A75DC8" w14:textId="77777777" w:rsidR="004A759F" w:rsidRPr="00731494" w:rsidRDefault="004A759F" w:rsidP="004A759F">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A759F" w:rsidRPr="00731494" w14:paraId="307F2BC7" w14:textId="77777777" w:rsidTr="00512CFE">
        <w:tc>
          <w:tcPr>
            <w:tcW w:w="0" w:type="auto"/>
            <w:tcMar>
              <w:top w:w="0" w:type="auto"/>
              <w:bottom w:w="0" w:type="auto"/>
            </w:tcMar>
          </w:tcPr>
          <w:p w14:paraId="13C59C8C" w14:textId="77777777" w:rsidR="004A759F" w:rsidRPr="00731494" w:rsidRDefault="004A759F" w:rsidP="00512CFE">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4A759F" w:rsidRPr="00731494" w14:paraId="2AA599F3" w14:textId="77777777" w:rsidTr="00512CFE">
              <w:tc>
                <w:tcPr>
                  <w:tcW w:w="0" w:type="auto"/>
                  <w:tcMar>
                    <w:top w:w="0" w:type="auto"/>
                    <w:bottom w:w="0" w:type="auto"/>
                  </w:tcMar>
                </w:tcPr>
                <w:p w14:paraId="1F136700"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663310F"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665DDFEB"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3A64218C"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E67D645"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6093E9CF"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257D94C0" w14:textId="77777777" w:rsidR="004A759F" w:rsidRPr="00731494" w:rsidRDefault="004A759F" w:rsidP="00512CFE">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5DC04877"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lastRenderedPageBreak/>
                    <w:t xml:space="preserve">da </w:t>
                  </w:r>
                  <w:r>
                    <w:rPr>
                      <w:rFonts w:ascii="Arial" w:hAnsi="Arial" w:cs="Arial"/>
                      <w:sz w:val="18"/>
                      <w:szCs w:val="18"/>
                    </w:rPr>
                    <w:t>dobavljeni potrošni materiali</w:t>
                  </w:r>
                  <w:r w:rsidRPr="00731494">
                    <w:rPr>
                      <w:rFonts w:ascii="Arial" w:hAnsi="Arial" w:cs="Arial"/>
                      <w:sz w:val="18"/>
                      <w:szCs w:val="18"/>
                    </w:rPr>
                    <w:t xml:space="preserve"> nima</w:t>
                  </w:r>
                  <w:r>
                    <w:rPr>
                      <w:rFonts w:ascii="Arial" w:hAnsi="Arial" w:cs="Arial"/>
                      <w:sz w:val="18"/>
                      <w:szCs w:val="18"/>
                    </w:rPr>
                    <w:t>jo</w:t>
                  </w:r>
                  <w:r w:rsidRPr="00731494">
                    <w:rPr>
                      <w:rFonts w:ascii="Arial" w:hAnsi="Arial" w:cs="Arial"/>
                      <w:sz w:val="18"/>
                      <w:szCs w:val="18"/>
                    </w:rPr>
                    <w:t xml:space="preserve"> stvarnih napak; </w:t>
                  </w:r>
                </w:p>
                <w:p w14:paraId="34A8D858"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w:t>
                  </w:r>
                  <w:r>
                    <w:rPr>
                      <w:rFonts w:ascii="Arial" w:hAnsi="Arial" w:cs="Arial"/>
                      <w:sz w:val="18"/>
                      <w:szCs w:val="18"/>
                    </w:rPr>
                    <w:t xml:space="preserve">dobavljen potrošni material </w:t>
                  </w:r>
                  <w:r w:rsidRPr="00731494">
                    <w:rPr>
                      <w:rFonts w:ascii="Arial" w:hAnsi="Arial" w:cs="Arial"/>
                      <w:sz w:val="18"/>
                      <w:szCs w:val="18"/>
                    </w:rPr>
                    <w:t xml:space="preserve">nov; </w:t>
                  </w:r>
                </w:p>
                <w:p w14:paraId="4C807D03"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w:t>
                  </w:r>
                  <w:r>
                    <w:rPr>
                      <w:rFonts w:ascii="Arial" w:hAnsi="Arial" w:cs="Arial"/>
                      <w:sz w:val="18"/>
                      <w:szCs w:val="18"/>
                    </w:rPr>
                    <w:t xml:space="preserve">potrošni material </w:t>
                  </w:r>
                  <w:r w:rsidRPr="00731494">
                    <w:rPr>
                      <w:rFonts w:ascii="Arial" w:hAnsi="Arial" w:cs="Arial"/>
                      <w:sz w:val="18"/>
                      <w:szCs w:val="18"/>
                    </w:rPr>
                    <w:t xml:space="preserve">nima pravnih napak; </w:t>
                  </w:r>
                </w:p>
                <w:p w14:paraId="7848BC25" w14:textId="78136A4D"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da</w:t>
                  </w:r>
                  <w:r>
                    <w:rPr>
                      <w:rFonts w:ascii="Arial" w:hAnsi="Arial" w:cs="Arial"/>
                      <w:sz w:val="18"/>
                      <w:szCs w:val="18"/>
                    </w:rPr>
                    <w:t xml:space="preserve"> potrošni </w:t>
                  </w:r>
                  <w:r w:rsidR="002B4DA1">
                    <w:rPr>
                      <w:rFonts w:ascii="Arial" w:hAnsi="Arial" w:cs="Arial"/>
                      <w:sz w:val="18"/>
                      <w:szCs w:val="18"/>
                    </w:rPr>
                    <w:t>materiali</w:t>
                  </w:r>
                  <w:r w:rsidRPr="00731494">
                    <w:rPr>
                      <w:rFonts w:ascii="Arial" w:hAnsi="Arial" w:cs="Arial"/>
                      <w:sz w:val="18"/>
                      <w:szCs w:val="18"/>
                    </w:rPr>
                    <w:t xml:space="preserve"> popolnoma ustreza</w:t>
                  </w:r>
                  <w:r>
                    <w:rPr>
                      <w:rFonts w:ascii="Arial" w:hAnsi="Arial" w:cs="Arial"/>
                      <w:sz w:val="18"/>
                      <w:szCs w:val="18"/>
                    </w:rPr>
                    <w:t>jo</w:t>
                  </w:r>
                  <w:r w:rsidRPr="00731494">
                    <w:rPr>
                      <w:rFonts w:ascii="Arial" w:hAnsi="Arial" w:cs="Arial"/>
                      <w:sz w:val="18"/>
                      <w:szCs w:val="18"/>
                    </w:rPr>
                    <w:t xml:space="preserve"> vsem tehničnim opisom, karakteristikam in specifikacijam, ki so bila dana v okviru ponudbene dokumentacije in so priloga te pogodbe; </w:t>
                  </w:r>
                </w:p>
                <w:p w14:paraId="1966D267"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w:t>
                  </w:r>
                  <w:r>
                    <w:rPr>
                      <w:rFonts w:ascii="Arial" w:hAnsi="Arial" w:cs="Arial"/>
                      <w:sz w:val="18"/>
                      <w:szCs w:val="18"/>
                    </w:rPr>
                    <w:t>dobavljene materiale</w:t>
                  </w:r>
                  <w:r w:rsidRPr="00731494">
                    <w:rPr>
                      <w:rFonts w:ascii="Arial" w:hAnsi="Arial" w:cs="Arial"/>
                      <w:sz w:val="18"/>
                      <w:szCs w:val="18"/>
                    </w:rPr>
                    <w:t xml:space="preserve">, dobavitelj pa bo brezhibno izvrševal vse obveznosti, ki so vezane na </w:t>
                  </w:r>
                  <w:r>
                    <w:rPr>
                      <w:rFonts w:ascii="Arial" w:hAnsi="Arial" w:cs="Arial"/>
                      <w:sz w:val="18"/>
                      <w:szCs w:val="18"/>
                    </w:rPr>
                    <w:t>dobavljene materiale</w:t>
                  </w:r>
                  <w:r w:rsidRPr="00731494">
                    <w:rPr>
                      <w:rFonts w:ascii="Arial" w:hAnsi="Arial" w:cs="Arial"/>
                      <w:sz w:val="18"/>
                      <w:szCs w:val="18"/>
                    </w:rPr>
                    <w:t xml:space="preserve">. </w:t>
                  </w:r>
                </w:p>
                <w:p w14:paraId="18A26FBE" w14:textId="77777777" w:rsidR="004A759F" w:rsidRPr="00731494" w:rsidRDefault="004A759F" w:rsidP="00512CFE">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pokažejo našteta odstopanja ali napake, mora dobavitelj te napake odpraviti ali zamenjati v roku, ki ga dogovori z naročnikom.</w:t>
                  </w:r>
                </w:p>
              </w:tc>
            </w:tr>
          </w:tbl>
          <w:p w14:paraId="2E0FD585" w14:textId="77777777" w:rsidR="004A759F" w:rsidRPr="00731494" w:rsidRDefault="004A759F" w:rsidP="00512CFE"/>
        </w:tc>
      </w:tr>
    </w:tbl>
    <w:p w14:paraId="19BF50AE"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lastRenderedPageBreak/>
        <w:t>VII. SKRBNIKI POGODBE</w:t>
      </w:r>
    </w:p>
    <w:p w14:paraId="5B86DF74" w14:textId="77777777" w:rsidR="004A759F" w:rsidRPr="00731494" w:rsidRDefault="004A759F" w:rsidP="004A759F">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A759F" w:rsidRPr="00731494" w14:paraId="513689FF" w14:textId="77777777" w:rsidTr="00512CFE">
        <w:tc>
          <w:tcPr>
            <w:tcW w:w="0" w:type="auto"/>
            <w:tcMar>
              <w:top w:w="0" w:type="auto"/>
              <w:bottom w:w="0" w:type="auto"/>
            </w:tcMar>
          </w:tcPr>
          <w:p w14:paraId="6037407A" w14:textId="77777777" w:rsidR="004A759F" w:rsidRPr="00731494" w:rsidRDefault="004A759F" w:rsidP="00512CFE">
            <w:pPr>
              <w:spacing w:before="225" w:after="225"/>
              <w:jc w:val="both"/>
            </w:pPr>
            <w:r w:rsidRPr="00731494">
              <w:rPr>
                <w:rFonts w:ascii="Arial" w:hAnsi="Arial" w:cs="Arial"/>
                <w:color w:val="000000"/>
                <w:sz w:val="18"/>
                <w:szCs w:val="18"/>
              </w:rPr>
              <w:t>Skrbnik pogodbe s strani naročnika je ______________</w:t>
            </w:r>
          </w:p>
          <w:p w14:paraId="42B17245" w14:textId="77777777" w:rsidR="004A759F" w:rsidRPr="00731494" w:rsidRDefault="004A759F" w:rsidP="00512CFE">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2C7994C3" w14:textId="77777777" w:rsidR="004A759F" w:rsidRPr="00731494" w:rsidRDefault="004A759F" w:rsidP="00512CFE">
            <w:pPr>
              <w:spacing w:before="225" w:after="225"/>
              <w:jc w:val="both"/>
            </w:pPr>
            <w:r w:rsidRPr="00731494">
              <w:rPr>
                <w:rFonts w:ascii="Arial" w:hAnsi="Arial" w:cs="Arial"/>
                <w:color w:val="000000"/>
                <w:sz w:val="18"/>
                <w:szCs w:val="18"/>
              </w:rPr>
              <w:t>Pooblaščeni predstavnik dobavitelja je _______________</w:t>
            </w:r>
          </w:p>
          <w:p w14:paraId="4F4CD28F" w14:textId="77777777" w:rsidR="004A759F" w:rsidRPr="00731494" w:rsidRDefault="004A759F" w:rsidP="00512CFE">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3458D181"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VIII. POGODBENA KAZEN</w:t>
      </w:r>
    </w:p>
    <w:p w14:paraId="4E6A21D9" w14:textId="77777777" w:rsidR="004A759F" w:rsidRPr="00731494" w:rsidRDefault="004A759F" w:rsidP="004A759F">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A759F" w:rsidRPr="00731494" w14:paraId="261F54E9" w14:textId="77777777" w:rsidTr="00512CFE">
        <w:tc>
          <w:tcPr>
            <w:tcW w:w="0" w:type="auto"/>
            <w:tcMar>
              <w:top w:w="0" w:type="auto"/>
              <w:bottom w:w="0" w:type="auto"/>
            </w:tcMar>
          </w:tcPr>
          <w:p w14:paraId="58A14F75" w14:textId="77777777" w:rsidR="004A759F" w:rsidRPr="00731494" w:rsidRDefault="004A759F" w:rsidP="00512CFE">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F721C3D" w14:textId="77777777" w:rsidR="004A759F" w:rsidRPr="00731494" w:rsidRDefault="004A759F" w:rsidP="00512CFE">
            <w:pPr>
              <w:spacing w:before="225" w:after="225"/>
              <w:jc w:val="both"/>
            </w:pPr>
            <w:r w:rsidRPr="00731494">
              <w:rPr>
                <w:rFonts w:ascii="Arial" w:hAnsi="Arial" w:cs="Arial"/>
                <w:color w:val="000000"/>
                <w:sz w:val="18"/>
                <w:szCs w:val="18"/>
              </w:rPr>
              <w:t>Pogodbena kazen se obračuna pri plačilu za opravljeno dobavo.</w:t>
            </w:r>
          </w:p>
          <w:p w14:paraId="17B216BF" w14:textId="77777777" w:rsidR="004A759F" w:rsidRPr="00731494" w:rsidRDefault="004A759F" w:rsidP="00512CFE">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B0938FA" w14:textId="77777777" w:rsidR="004A759F" w:rsidRPr="00731494" w:rsidRDefault="004A759F" w:rsidP="004A759F">
      <w:pPr>
        <w:spacing w:after="0" w:line="240" w:lineRule="auto"/>
        <w:rPr>
          <w:rFonts w:ascii="Arial" w:hAnsi="Arial" w:cs="Arial"/>
          <w:b/>
          <w:bCs/>
          <w:color w:val="000000"/>
          <w:sz w:val="18"/>
          <w:szCs w:val="18"/>
        </w:rPr>
      </w:pPr>
      <w:r>
        <w:rPr>
          <w:rFonts w:ascii="Arial" w:hAnsi="Arial" w:cs="Arial"/>
          <w:b/>
          <w:bCs/>
          <w:color w:val="000000"/>
          <w:sz w:val="18"/>
          <w:szCs w:val="18"/>
        </w:rPr>
        <w:t>I</w:t>
      </w:r>
      <w:r w:rsidRPr="00731494">
        <w:rPr>
          <w:rFonts w:ascii="Arial" w:hAnsi="Arial" w:cs="Arial"/>
          <w:b/>
          <w:bCs/>
          <w:color w:val="000000"/>
          <w:sz w:val="18"/>
          <w:szCs w:val="18"/>
        </w:rPr>
        <w:t xml:space="preserve">X. </w:t>
      </w:r>
      <w:r>
        <w:rPr>
          <w:rFonts w:ascii="Arial" w:hAnsi="Arial" w:cs="Arial"/>
          <w:b/>
          <w:bCs/>
          <w:color w:val="000000"/>
          <w:sz w:val="18"/>
          <w:szCs w:val="18"/>
        </w:rPr>
        <w:t>SKRITE NAPAKE</w:t>
      </w:r>
    </w:p>
    <w:p w14:paraId="4BDB897D" w14:textId="77777777" w:rsidR="004A759F" w:rsidRDefault="004A759F" w:rsidP="004A759F">
      <w:pPr>
        <w:spacing w:after="0" w:line="240" w:lineRule="auto"/>
        <w:jc w:val="center"/>
        <w:rPr>
          <w:rFonts w:ascii="Arial" w:hAnsi="Arial" w:cs="Arial"/>
          <w:b/>
          <w:bCs/>
          <w:color w:val="000000"/>
          <w:sz w:val="18"/>
          <w:szCs w:val="18"/>
        </w:rPr>
      </w:pPr>
    </w:p>
    <w:p w14:paraId="403662DE" w14:textId="77777777" w:rsidR="004A759F" w:rsidRPr="00731494" w:rsidRDefault="004A759F" w:rsidP="004A759F">
      <w:pPr>
        <w:spacing w:after="0" w:line="240" w:lineRule="auto"/>
        <w:jc w:val="center"/>
      </w:pPr>
      <w:r>
        <w:rPr>
          <w:rFonts w:ascii="Arial" w:hAnsi="Arial" w:cs="Arial"/>
          <w:b/>
          <w:bCs/>
          <w:color w:val="000000"/>
          <w:sz w:val="18"/>
          <w:szCs w:val="18"/>
        </w:rPr>
        <w:t>16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00843A8E" w14:textId="77777777" w:rsidTr="00512CFE">
        <w:tc>
          <w:tcPr>
            <w:tcW w:w="0" w:type="auto"/>
            <w:tcMar>
              <w:top w:w="0" w:type="auto"/>
              <w:bottom w:w="0" w:type="auto"/>
            </w:tcMar>
          </w:tcPr>
          <w:p w14:paraId="017BAC0E" w14:textId="77777777" w:rsidR="004A759F" w:rsidRPr="00731494" w:rsidRDefault="004A759F" w:rsidP="00512CFE">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6BC7062B" w14:textId="77777777" w:rsidR="004A759F" w:rsidRDefault="004A759F" w:rsidP="004A759F">
      <w:pPr>
        <w:spacing w:after="0" w:line="240" w:lineRule="auto"/>
        <w:rPr>
          <w:rFonts w:ascii="Arial" w:hAnsi="Arial" w:cs="Arial"/>
          <w:b/>
          <w:bCs/>
          <w:color w:val="000000"/>
          <w:sz w:val="18"/>
          <w:szCs w:val="18"/>
        </w:rPr>
      </w:pPr>
    </w:p>
    <w:p w14:paraId="4D4487E2" w14:textId="77777777" w:rsidR="004A759F" w:rsidRPr="00731494" w:rsidRDefault="004A759F" w:rsidP="004A759F">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591DB5C1" w14:textId="77777777" w:rsidR="004A759F" w:rsidRPr="00731494" w:rsidRDefault="004A759F" w:rsidP="004A759F">
      <w:pPr>
        <w:spacing w:after="0" w:line="240" w:lineRule="auto"/>
        <w:rPr>
          <w:rFonts w:ascii="Arial" w:hAnsi="Arial" w:cs="Arial"/>
          <w:b/>
          <w:bCs/>
          <w:color w:val="000000"/>
          <w:sz w:val="18"/>
          <w:szCs w:val="18"/>
        </w:rPr>
      </w:pPr>
    </w:p>
    <w:p w14:paraId="63D27FFB" w14:textId="77777777" w:rsidR="004A759F" w:rsidRPr="00731494" w:rsidRDefault="004A759F" w:rsidP="004A759F">
      <w:pPr>
        <w:spacing w:after="0" w:line="240" w:lineRule="auto"/>
        <w:jc w:val="center"/>
        <w:rPr>
          <w:rFonts w:ascii="Arial" w:hAnsi="Arial" w:cs="Arial"/>
          <w:b/>
          <w:bCs/>
          <w:color w:val="000000"/>
          <w:sz w:val="18"/>
          <w:szCs w:val="18"/>
        </w:rPr>
      </w:pPr>
      <w:r>
        <w:rPr>
          <w:rFonts w:ascii="Arial" w:hAnsi="Arial" w:cs="Arial"/>
          <w:b/>
          <w:bCs/>
          <w:color w:val="000000"/>
          <w:sz w:val="18"/>
          <w:szCs w:val="18"/>
        </w:rPr>
        <w:t>17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4A759F" w:rsidRPr="00731494" w14:paraId="23926A96" w14:textId="77777777" w:rsidTr="00512CFE">
        <w:tc>
          <w:tcPr>
            <w:tcW w:w="0" w:type="auto"/>
            <w:tcMar>
              <w:top w:w="0" w:type="auto"/>
              <w:bottom w:w="0" w:type="auto"/>
            </w:tcMar>
          </w:tcPr>
          <w:p w14:paraId="1D84BC58"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083A2EA0" w14:textId="77777777" w:rsidR="004A759F" w:rsidRPr="00731494" w:rsidRDefault="004A759F" w:rsidP="00512CFE">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B1B5B82" w14:textId="77777777" w:rsidR="004A759F" w:rsidRPr="00731494" w:rsidRDefault="004A759F" w:rsidP="00512CFE">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430FC699" w14:textId="77777777" w:rsidR="004A759F" w:rsidRPr="00731494" w:rsidRDefault="004A759F" w:rsidP="004A759F">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4F42A7B5" w14:textId="77777777" w:rsidR="004A759F" w:rsidRPr="00731494" w:rsidRDefault="004A759F" w:rsidP="004A759F">
      <w:pPr>
        <w:spacing w:after="0" w:line="240" w:lineRule="auto"/>
        <w:jc w:val="center"/>
      </w:pPr>
      <w:r>
        <w:rPr>
          <w:rFonts w:ascii="Arial" w:hAnsi="Arial" w:cs="Arial"/>
          <w:b/>
          <w:bCs/>
          <w:color w:val="000000"/>
          <w:sz w:val="18"/>
          <w:szCs w:val="18"/>
        </w:rPr>
        <w:t>18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252F480A" w14:textId="77777777" w:rsidTr="00512CFE">
        <w:tc>
          <w:tcPr>
            <w:tcW w:w="0" w:type="auto"/>
            <w:tcMar>
              <w:top w:w="0" w:type="auto"/>
              <w:bottom w:w="0" w:type="auto"/>
            </w:tcMar>
          </w:tcPr>
          <w:p w14:paraId="4B28B993" w14:textId="77777777" w:rsidR="004A759F" w:rsidRPr="00731494" w:rsidRDefault="004A759F" w:rsidP="00512CFE">
            <w:pPr>
              <w:spacing w:before="225" w:after="225"/>
              <w:jc w:val="both"/>
            </w:pPr>
            <w:r w:rsidRPr="00731494">
              <w:rPr>
                <w:rFonts w:ascii="Arial" w:hAnsi="Arial" w:cs="Arial"/>
                <w:color w:val="000000"/>
                <w:sz w:val="18"/>
                <w:szCs w:val="18"/>
              </w:rPr>
              <w:t>ZAVAROVANJE ZA DOBRO IZVEDBO</w:t>
            </w:r>
          </w:p>
          <w:p w14:paraId="746408AD" w14:textId="588C5965" w:rsidR="004A759F" w:rsidRPr="009A685E" w:rsidRDefault="004A759F" w:rsidP="00512CFE">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 mesecev in 30 dni</w:t>
            </w:r>
            <w:r w:rsidRPr="009A685E">
              <w:rPr>
                <w:rFonts w:ascii="Arial" w:hAnsi="Arial" w:cs="Arial"/>
                <w:color w:val="000000" w:themeColor="text1"/>
                <w:sz w:val="18"/>
                <w:szCs w:val="18"/>
              </w:rPr>
              <w:t xml:space="preserve"> od sklenitve pogodbe, v višini 10% od skupne pogodbene vrednosti brez DDV</w:t>
            </w:r>
            <w:r>
              <w:rPr>
                <w:rFonts w:ascii="Arial" w:hAnsi="Arial" w:cs="Arial"/>
                <w:color w:val="000000" w:themeColor="text1"/>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zaporedno predloži dva</w:t>
            </w:r>
            <w:r>
              <w:rPr>
                <w:rFonts w:ascii="Arial" w:hAnsi="Arial" w:cs="Arial"/>
                <w:color w:val="000000" w:themeColor="text1"/>
                <w:sz w:val="18"/>
                <w:szCs w:val="18"/>
                <w:shd w:val="clear" w:color="auto" w:fill="FFFFFF"/>
              </w:rPr>
              <w:t xml:space="preserve"> ali več instrumen</w:t>
            </w:r>
            <w:r w:rsidR="00D20B77">
              <w:rPr>
                <w:rFonts w:ascii="Arial" w:hAnsi="Arial" w:cs="Arial"/>
                <w:color w:val="000000" w:themeColor="text1"/>
                <w:sz w:val="18"/>
                <w:szCs w:val="18"/>
                <w:shd w:val="clear" w:color="auto" w:fill="FFFFFF"/>
              </w:rPr>
              <w:t>t</w:t>
            </w:r>
            <w:r>
              <w:rPr>
                <w:rFonts w:ascii="Arial" w:hAnsi="Arial" w:cs="Arial"/>
                <w:color w:val="000000" w:themeColor="text1"/>
                <w:sz w:val="18"/>
                <w:szCs w:val="18"/>
                <w:shd w:val="clear" w:color="auto" w:fill="FFFFFF"/>
              </w:rPr>
              <w:t>ov</w:t>
            </w:r>
            <w:r w:rsidRPr="009A685E">
              <w:rPr>
                <w:rFonts w:ascii="Arial" w:hAnsi="Arial" w:cs="Arial"/>
                <w:color w:val="000000" w:themeColor="text1"/>
                <w:sz w:val="18"/>
                <w:szCs w:val="18"/>
                <w:shd w:val="clear" w:color="auto" w:fill="FFFFFF"/>
              </w:rPr>
              <w:t xml:space="preserve"> s krajšim</w:t>
            </w:r>
            <w:r>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rok</w:t>
            </w:r>
            <w:r w:rsidR="00D20B7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veljavnosti, ki skupaj </w:t>
            </w:r>
            <w:r>
              <w:rPr>
                <w:rFonts w:ascii="Arial" w:hAnsi="Arial" w:cs="Arial"/>
                <w:color w:val="000000" w:themeColor="text1"/>
                <w:sz w:val="18"/>
                <w:szCs w:val="18"/>
                <w:shd w:val="clear" w:color="auto" w:fill="FFFFFF"/>
              </w:rPr>
              <w:t xml:space="preserve">izpolnjujejo </w:t>
            </w:r>
            <w:r w:rsidRPr="009A685E">
              <w:rPr>
                <w:rFonts w:ascii="Arial" w:hAnsi="Arial" w:cs="Arial"/>
                <w:color w:val="000000" w:themeColor="text1"/>
                <w:sz w:val="18"/>
                <w:szCs w:val="18"/>
                <w:shd w:val="clear" w:color="auto" w:fill="FFFFFF"/>
              </w:rPr>
              <w:t>zahtevano trajanje zavarovanja, pri čemer novi instrument nadomesti prejšnjega in mora biti naročniku predložen vsaj 15 dni pred potekom prejšnjega.</w:t>
            </w:r>
          </w:p>
          <w:p w14:paraId="3CADD19B" w14:textId="77777777" w:rsidR="004A759F" w:rsidRPr="009A685E" w:rsidRDefault="004A759F" w:rsidP="00512CFE">
            <w:pPr>
              <w:spacing w:line="264" w:lineRule="auto"/>
              <w:jc w:val="both"/>
              <w:rPr>
                <w:rFonts w:ascii="Arial" w:hAnsi="Arial" w:cs="Arial"/>
                <w:sz w:val="18"/>
                <w:szCs w:val="18"/>
              </w:rPr>
            </w:pPr>
          </w:p>
          <w:p w14:paraId="734EEB6A" w14:textId="77777777" w:rsidR="004A759F" w:rsidRPr="009A685E" w:rsidRDefault="004A759F" w:rsidP="00512CFE">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w:t>
            </w:r>
            <w:r>
              <w:rPr>
                <w:rFonts w:ascii="Arial" w:hAnsi="Arial" w:cs="Arial"/>
                <w:sz w:val="18"/>
                <w:szCs w:val="18"/>
              </w:rPr>
              <w:t>rok veljavnosti pogodbe</w:t>
            </w:r>
            <w:r w:rsidRPr="009A685E">
              <w:rPr>
                <w:rFonts w:ascii="Arial" w:hAnsi="Arial" w:cs="Arial"/>
                <w:sz w:val="18"/>
                <w:szCs w:val="18"/>
              </w:rPr>
              <w:t xml:space="preserve"> ali vrednost predmeta naročila, mora dobavitelj temu ustrezno spremeniti, podaljšati oziroma nadomestiti tudi zavarovanje za dobro izvedbo pogodbenih obveznosti.</w:t>
            </w:r>
          </w:p>
          <w:p w14:paraId="35AA45FB" w14:textId="77777777" w:rsidR="004A759F" w:rsidRPr="009A685E" w:rsidRDefault="004A759F" w:rsidP="00512CFE">
            <w:pPr>
              <w:tabs>
                <w:tab w:val="left" w:pos="1725"/>
              </w:tabs>
              <w:spacing w:line="264" w:lineRule="auto"/>
              <w:jc w:val="both"/>
              <w:rPr>
                <w:rFonts w:ascii="Arial" w:hAnsi="Arial" w:cs="Arial"/>
                <w:sz w:val="18"/>
                <w:szCs w:val="18"/>
              </w:rPr>
            </w:pPr>
          </w:p>
          <w:p w14:paraId="604B8D6A" w14:textId="77777777" w:rsidR="004A759F" w:rsidRPr="009A685E" w:rsidRDefault="004A759F" w:rsidP="00512CFE">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D7D168A"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52D68FB6"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0C542252" w14:textId="77777777" w:rsidR="004A759F"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2B5582B" w14:textId="77777777" w:rsidR="004A759F" w:rsidRPr="00733101" w:rsidRDefault="004A759F" w:rsidP="004A759F">
            <w:pPr>
              <w:pStyle w:val="Odstavekseznama"/>
              <w:numPr>
                <w:ilvl w:val="0"/>
                <w:numId w:val="50"/>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52041BD3"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02AC3BF5"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484D25D"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w:t>
            </w:r>
            <w:r>
              <w:rPr>
                <w:rFonts w:ascii="Arial" w:hAnsi="Arial" w:cs="Arial"/>
                <w:sz w:val="18"/>
                <w:szCs w:val="18"/>
              </w:rPr>
              <w:t xml:space="preserve"> ali obdobja veljavnosti pogodbe.</w:t>
            </w:r>
          </w:p>
          <w:p w14:paraId="168701A6" w14:textId="77777777" w:rsidR="004A759F" w:rsidRDefault="004A759F" w:rsidP="00512CFE">
            <w:pPr>
              <w:spacing w:line="264" w:lineRule="auto"/>
              <w:contextualSpacing/>
              <w:jc w:val="both"/>
              <w:rPr>
                <w:rFonts w:ascii="Arial" w:hAnsi="Arial" w:cs="Arial"/>
                <w:sz w:val="18"/>
                <w:szCs w:val="18"/>
              </w:rPr>
            </w:pPr>
          </w:p>
          <w:p w14:paraId="5456E8D6" w14:textId="77777777" w:rsidR="004A759F" w:rsidRPr="007B211B" w:rsidRDefault="004A759F" w:rsidP="00512CFE">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tc>
      </w:tr>
    </w:tbl>
    <w:p w14:paraId="21EB697F"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XII. ODSTOP OD POGODBE</w:t>
      </w:r>
    </w:p>
    <w:p w14:paraId="5F3AFA03" w14:textId="77777777" w:rsidR="004A759F" w:rsidRPr="00731494" w:rsidRDefault="004A759F" w:rsidP="004A759F">
      <w:pPr>
        <w:spacing w:after="0" w:line="240" w:lineRule="auto"/>
        <w:jc w:val="center"/>
      </w:pPr>
      <w:r>
        <w:rPr>
          <w:rFonts w:ascii="Arial" w:hAnsi="Arial" w:cs="Arial"/>
          <w:b/>
          <w:bCs/>
          <w:color w:val="000000"/>
          <w:sz w:val="18"/>
          <w:szCs w:val="18"/>
        </w:rPr>
        <w:t>19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59B2FBB2" w14:textId="77777777" w:rsidTr="00512CFE">
        <w:tc>
          <w:tcPr>
            <w:tcW w:w="0" w:type="auto"/>
            <w:tcMar>
              <w:top w:w="0" w:type="auto"/>
              <w:bottom w:w="0" w:type="auto"/>
            </w:tcMar>
          </w:tcPr>
          <w:p w14:paraId="74962CDD" w14:textId="77777777" w:rsidR="004A759F" w:rsidRPr="00731494" w:rsidRDefault="004A759F" w:rsidP="00512CFE">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0440A14" w14:textId="77777777" w:rsidR="004A759F" w:rsidRPr="00731494" w:rsidRDefault="004A759F" w:rsidP="00512CFE">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A759F" w:rsidRPr="00731494" w14:paraId="2E59EA17" w14:textId="77777777" w:rsidTr="00512CFE">
              <w:tc>
                <w:tcPr>
                  <w:tcW w:w="0" w:type="auto"/>
                  <w:tcMar>
                    <w:top w:w="0" w:type="auto"/>
                    <w:bottom w:w="0" w:type="auto"/>
                  </w:tcMar>
                </w:tcPr>
                <w:p w14:paraId="0D437B68"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70E20BF6" w14:textId="1B4E6E3B"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w:t>
                  </w:r>
                  <w:r w:rsidR="00D20B77">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2AF1CBA3"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191DFC04"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4A763684" w14:textId="77777777" w:rsidR="004A759F" w:rsidRPr="00731494" w:rsidRDefault="004A759F" w:rsidP="00512CFE">
            <w:pPr>
              <w:spacing w:before="120" w:after="120"/>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A759F" w:rsidRPr="00731494" w14:paraId="65166AEA" w14:textId="77777777" w:rsidTr="00512CFE">
              <w:tc>
                <w:tcPr>
                  <w:tcW w:w="0" w:type="auto"/>
                  <w:tcMar>
                    <w:top w:w="0" w:type="auto"/>
                    <w:bottom w:w="0" w:type="auto"/>
                  </w:tcMar>
                </w:tcPr>
                <w:p w14:paraId="34164EB4"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56D626AE"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096D280"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8107AEF" w14:textId="77777777" w:rsidR="004A759F" w:rsidRPr="00731494" w:rsidRDefault="004A759F" w:rsidP="00512CFE">
            <w:pPr>
              <w:spacing w:before="120" w:after="120"/>
              <w:jc w:val="both"/>
            </w:pPr>
            <w:r w:rsidRPr="00731494">
              <w:rPr>
                <w:rFonts w:ascii="Arial" w:hAnsi="Arial" w:cs="Arial"/>
                <w:color w:val="000000"/>
                <w:sz w:val="18"/>
                <w:szCs w:val="18"/>
              </w:rPr>
              <w:t>Odstop od pogodbe učinkuje z dnem, ko izvajalec prejme pisno izjavo naročnika o odstopu.</w:t>
            </w:r>
          </w:p>
          <w:p w14:paraId="1B48FA31" w14:textId="77777777" w:rsidR="004A759F" w:rsidRPr="00731494" w:rsidRDefault="004A759F" w:rsidP="00512CFE">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426EC9F5"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lastRenderedPageBreak/>
        <w:t>XIII. SOCIALNA KLAVZULA IN RAZVEZNI POGOJ</w:t>
      </w:r>
    </w:p>
    <w:p w14:paraId="2F46A43B"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7EE012E3" w14:textId="77777777" w:rsidTr="00512CFE">
        <w:tc>
          <w:tcPr>
            <w:tcW w:w="0" w:type="auto"/>
            <w:tcMar>
              <w:top w:w="0" w:type="auto"/>
              <w:bottom w:w="0" w:type="auto"/>
            </w:tcMar>
          </w:tcPr>
          <w:p w14:paraId="4417384F" w14:textId="77777777" w:rsidR="004A759F" w:rsidRPr="00731494" w:rsidRDefault="004A759F" w:rsidP="00512CFE">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D8167A" w14:textId="77777777" w:rsidR="004A759F" w:rsidRPr="00731494" w:rsidRDefault="004A759F" w:rsidP="00512CFE">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1E30FC1" w14:textId="77777777" w:rsidR="004A759F" w:rsidRPr="00731494" w:rsidRDefault="004A759F" w:rsidP="00512CFE">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5417C02"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XIV. REVIZIJSKA SLED</w:t>
      </w:r>
    </w:p>
    <w:p w14:paraId="6C3F5F12"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4D96BE94" w14:textId="77777777" w:rsidTr="00512CFE">
        <w:tc>
          <w:tcPr>
            <w:tcW w:w="0" w:type="auto"/>
            <w:tcMar>
              <w:top w:w="0" w:type="auto"/>
              <w:bottom w:w="0" w:type="auto"/>
            </w:tcMar>
          </w:tcPr>
          <w:p w14:paraId="562F299A" w14:textId="77777777" w:rsidR="004A759F" w:rsidRPr="00731494" w:rsidRDefault="004A759F" w:rsidP="00512CFE">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6A5BE0B8" w14:textId="77777777" w:rsidR="004A759F" w:rsidRPr="00731494" w:rsidRDefault="004A759F" w:rsidP="00512CFE">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1C8E2A3" w14:textId="77777777" w:rsidR="004A759F" w:rsidRPr="00731494" w:rsidRDefault="004A759F" w:rsidP="00512CFE">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2AB615A" w14:textId="77777777" w:rsidR="004A759F" w:rsidRPr="00731494" w:rsidRDefault="004A759F" w:rsidP="00512CFE">
            <w:pPr>
              <w:spacing w:before="225" w:after="225"/>
              <w:jc w:val="both"/>
            </w:pPr>
            <w:r w:rsidRPr="00731494">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731494">
              <w:rPr>
                <w:rFonts w:ascii="Arial" w:hAnsi="Arial" w:cs="Arial"/>
                <w:color w:val="000000"/>
                <w:sz w:val="18"/>
                <w:szCs w:val="18"/>
              </w:rPr>
              <w:lastRenderedPageBreak/>
              <w:t>dogodkih oziroma aktivnostih povezanih s shranjenimi podatki in informacijami ter sistemi za zbiranje, obdelovanje in arhiviranje podatkov.</w:t>
            </w:r>
          </w:p>
          <w:p w14:paraId="33C2A73E" w14:textId="77777777" w:rsidR="004A759F" w:rsidRPr="00731494" w:rsidRDefault="004A759F" w:rsidP="00512CFE">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B1A116D"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lastRenderedPageBreak/>
        <w:t>XV. PROTIKORUPCIJSKA KLAVZULA</w:t>
      </w:r>
    </w:p>
    <w:p w14:paraId="221B5E63"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239DBD9C" w14:textId="77777777" w:rsidTr="00512CFE">
        <w:tc>
          <w:tcPr>
            <w:tcW w:w="0" w:type="auto"/>
            <w:tcMar>
              <w:top w:w="0" w:type="auto"/>
              <w:bottom w:w="0" w:type="auto"/>
            </w:tcMar>
          </w:tcPr>
          <w:p w14:paraId="0F00C300" w14:textId="77777777" w:rsidR="004A759F" w:rsidRPr="00731494" w:rsidRDefault="004A759F" w:rsidP="00512CFE">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A759F" w:rsidRPr="00731494" w14:paraId="01E59334" w14:textId="77777777" w:rsidTr="00512CFE">
              <w:tc>
                <w:tcPr>
                  <w:tcW w:w="0" w:type="auto"/>
                  <w:tcMar>
                    <w:top w:w="0" w:type="auto"/>
                    <w:bottom w:w="0" w:type="auto"/>
                  </w:tcMar>
                </w:tcPr>
                <w:p w14:paraId="2B4591F8"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26FDAF10"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6D31B5BA"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27159443"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5F4CE298" w14:textId="77777777" w:rsidR="004A759F" w:rsidRPr="00731494" w:rsidRDefault="004A759F" w:rsidP="00512CFE">
            <w:pPr>
              <w:spacing w:before="225" w:after="225"/>
              <w:jc w:val="both"/>
            </w:pPr>
            <w:r w:rsidRPr="00731494">
              <w:rPr>
                <w:rFonts w:ascii="Arial" w:hAnsi="Arial" w:cs="Arial"/>
                <w:color w:val="000000"/>
                <w:sz w:val="18"/>
                <w:szCs w:val="18"/>
              </w:rPr>
              <w:t>je pogodba nična.</w:t>
            </w:r>
          </w:p>
        </w:tc>
      </w:tr>
    </w:tbl>
    <w:p w14:paraId="757FD2B9"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t>XVI. REŠEVANJE SPOROV</w:t>
      </w:r>
    </w:p>
    <w:p w14:paraId="43C4073B" w14:textId="77777777" w:rsidR="004A759F" w:rsidRPr="00731494" w:rsidRDefault="004A759F" w:rsidP="004A759F">
      <w:pPr>
        <w:spacing w:after="0" w:line="240" w:lineRule="auto"/>
        <w:jc w:val="center"/>
      </w:pPr>
      <w:r>
        <w:rPr>
          <w:rFonts w:ascii="Arial" w:hAnsi="Arial" w:cs="Arial"/>
          <w:b/>
          <w:bCs/>
          <w:color w:val="000000"/>
          <w:sz w:val="18"/>
          <w:szCs w:val="18"/>
        </w:rPr>
        <w:t>23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51A3977B" w14:textId="77777777" w:rsidTr="00512CFE">
        <w:tc>
          <w:tcPr>
            <w:tcW w:w="0" w:type="auto"/>
            <w:tcMar>
              <w:top w:w="0" w:type="auto"/>
              <w:bottom w:w="0" w:type="auto"/>
            </w:tcMar>
          </w:tcPr>
          <w:p w14:paraId="52563E5F" w14:textId="77777777" w:rsidR="004A759F" w:rsidRPr="00731494" w:rsidRDefault="004A759F" w:rsidP="00512CFE">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F722C7"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t>XVII. KONČNE DOLOČBE</w:t>
      </w:r>
    </w:p>
    <w:p w14:paraId="22FDDEA6" w14:textId="77777777" w:rsidR="004A759F" w:rsidRPr="00731494" w:rsidRDefault="004A759F" w:rsidP="004A759F">
      <w:pPr>
        <w:spacing w:after="0" w:line="240" w:lineRule="auto"/>
        <w:jc w:val="center"/>
      </w:pPr>
      <w:r>
        <w:rPr>
          <w:rFonts w:ascii="Arial" w:hAnsi="Arial" w:cs="Arial"/>
          <w:b/>
          <w:bCs/>
          <w:color w:val="000000"/>
          <w:sz w:val="18"/>
          <w:szCs w:val="18"/>
        </w:rPr>
        <w:t>24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14387B31" w14:textId="77777777" w:rsidTr="00512CFE">
        <w:tc>
          <w:tcPr>
            <w:tcW w:w="0" w:type="auto"/>
            <w:tcMar>
              <w:top w:w="0" w:type="auto"/>
              <w:bottom w:w="0" w:type="auto"/>
            </w:tcMar>
          </w:tcPr>
          <w:p w14:paraId="00533C2F" w14:textId="77777777" w:rsidR="004A759F" w:rsidRPr="00731494" w:rsidRDefault="004A759F" w:rsidP="00512CFE">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5DACF68" w14:textId="77777777" w:rsidR="004A759F" w:rsidRPr="00503DC4" w:rsidRDefault="004A759F" w:rsidP="004A759F">
      <w:pPr>
        <w:spacing w:after="0" w:line="240" w:lineRule="auto"/>
        <w:jc w:val="center"/>
        <w:rPr>
          <w:rFonts w:ascii="Arial" w:hAnsi="Arial" w:cs="Arial"/>
          <w:b/>
          <w:bCs/>
          <w:color w:val="000000"/>
          <w:sz w:val="18"/>
          <w:szCs w:val="18"/>
        </w:rPr>
      </w:pPr>
      <w:r>
        <w:rPr>
          <w:rFonts w:ascii="Arial" w:hAnsi="Arial" w:cs="Arial"/>
          <w:b/>
          <w:bCs/>
          <w:color w:val="000000"/>
          <w:sz w:val="18"/>
          <w:szCs w:val="18"/>
        </w:rPr>
        <w:t>25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13C80E03" w14:textId="77777777" w:rsidTr="00512CFE">
        <w:tc>
          <w:tcPr>
            <w:tcW w:w="0" w:type="auto"/>
            <w:tcMar>
              <w:top w:w="0" w:type="auto"/>
              <w:bottom w:w="0" w:type="auto"/>
            </w:tcMar>
          </w:tcPr>
          <w:p w14:paraId="4653B15D" w14:textId="77777777" w:rsidR="004A759F" w:rsidRPr="00731494" w:rsidRDefault="004A759F" w:rsidP="00512CFE">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7CCE38AA" w14:textId="77777777" w:rsidR="004A759F" w:rsidRPr="00731494" w:rsidRDefault="004A759F" w:rsidP="004A759F">
      <w:pPr>
        <w:spacing w:after="0" w:line="240" w:lineRule="auto"/>
        <w:jc w:val="center"/>
      </w:pPr>
      <w:r>
        <w:rPr>
          <w:rFonts w:ascii="Arial" w:hAnsi="Arial" w:cs="Arial"/>
          <w:b/>
          <w:bCs/>
          <w:color w:val="000000"/>
          <w:sz w:val="18"/>
          <w:szCs w:val="18"/>
        </w:rPr>
        <w:t>26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355AA58F" w14:textId="77777777" w:rsidTr="00512CFE">
        <w:tc>
          <w:tcPr>
            <w:tcW w:w="0" w:type="auto"/>
            <w:tcMar>
              <w:top w:w="0" w:type="auto"/>
              <w:bottom w:w="0" w:type="auto"/>
            </w:tcMar>
          </w:tcPr>
          <w:p w14:paraId="0E60DF13" w14:textId="30CE41DF" w:rsidR="004A759F" w:rsidRPr="00731494" w:rsidRDefault="004A759F" w:rsidP="00512CFE">
            <w:pPr>
              <w:spacing w:before="225" w:after="225"/>
              <w:jc w:val="both"/>
            </w:pPr>
            <w:r w:rsidRPr="00731494">
              <w:rPr>
                <w:rFonts w:ascii="Arial" w:hAnsi="Arial" w:cs="Arial"/>
                <w:color w:val="000000"/>
                <w:sz w:val="18"/>
                <w:szCs w:val="18"/>
              </w:rPr>
              <w:t xml:space="preserve">Pogodba je sestavljena in podpisana v </w:t>
            </w:r>
            <w:r w:rsidR="003D7CE4">
              <w:rPr>
                <w:rFonts w:ascii="Arial" w:hAnsi="Arial" w:cs="Arial"/>
                <w:color w:val="000000"/>
                <w:sz w:val="18"/>
                <w:szCs w:val="18"/>
              </w:rPr>
              <w:t>treh</w:t>
            </w:r>
            <w:r w:rsidRPr="00731494">
              <w:rPr>
                <w:rFonts w:ascii="Arial" w:hAnsi="Arial" w:cs="Arial"/>
                <w:color w:val="000000"/>
                <w:sz w:val="18"/>
                <w:szCs w:val="18"/>
              </w:rPr>
              <w:t xml:space="preserve"> (</w:t>
            </w:r>
            <w:r w:rsidR="003D7CE4">
              <w:rPr>
                <w:rFonts w:ascii="Arial" w:hAnsi="Arial" w:cs="Arial"/>
                <w:color w:val="000000"/>
                <w:sz w:val="18"/>
                <w:szCs w:val="18"/>
              </w:rPr>
              <w:t>3</w:t>
            </w:r>
            <w:r w:rsidR="00F43AD7">
              <w:rPr>
                <w:rFonts w:ascii="Arial" w:hAnsi="Arial" w:cs="Arial"/>
                <w:color w:val="000000"/>
                <w:sz w:val="18"/>
                <w:szCs w:val="18"/>
              </w:rPr>
              <w:t>)</w:t>
            </w:r>
            <w:r w:rsidRPr="00731494">
              <w:rPr>
                <w:rFonts w:ascii="Arial" w:hAnsi="Arial" w:cs="Arial"/>
                <w:color w:val="000000"/>
                <w:sz w:val="18"/>
                <w:szCs w:val="18"/>
              </w:rPr>
              <w:t xml:space="preserve"> enakih izvodih, od katerih dobavitelj prejme </w:t>
            </w:r>
            <w:r w:rsidR="00F43AD7">
              <w:rPr>
                <w:rFonts w:ascii="Arial" w:hAnsi="Arial" w:cs="Arial"/>
                <w:color w:val="000000"/>
                <w:sz w:val="18"/>
                <w:szCs w:val="18"/>
              </w:rPr>
              <w:t>en</w:t>
            </w:r>
            <w:r w:rsidRPr="00731494">
              <w:rPr>
                <w:rFonts w:ascii="Arial" w:hAnsi="Arial" w:cs="Arial"/>
                <w:color w:val="000000"/>
                <w:sz w:val="18"/>
                <w:szCs w:val="18"/>
              </w:rPr>
              <w:t xml:space="preserve"> (</w:t>
            </w:r>
            <w:r w:rsidR="00F43AD7">
              <w:rPr>
                <w:rFonts w:ascii="Arial" w:hAnsi="Arial" w:cs="Arial"/>
                <w:color w:val="000000"/>
                <w:sz w:val="18"/>
                <w:szCs w:val="18"/>
              </w:rPr>
              <w:t>1</w:t>
            </w:r>
            <w:r w:rsidRPr="00731494">
              <w:rPr>
                <w:rFonts w:ascii="Arial" w:hAnsi="Arial" w:cs="Arial"/>
                <w:color w:val="000000"/>
                <w:sz w:val="18"/>
                <w:szCs w:val="18"/>
              </w:rPr>
              <w:t xml:space="preserve">) izvod in naročnik </w:t>
            </w:r>
            <w:r w:rsidR="003D7CE4">
              <w:rPr>
                <w:rFonts w:ascii="Arial" w:hAnsi="Arial" w:cs="Arial"/>
                <w:color w:val="000000"/>
                <w:sz w:val="18"/>
                <w:szCs w:val="18"/>
              </w:rPr>
              <w:t>dva</w:t>
            </w:r>
            <w:r w:rsidRPr="00731494">
              <w:rPr>
                <w:rFonts w:ascii="Arial" w:hAnsi="Arial" w:cs="Arial"/>
                <w:color w:val="000000"/>
                <w:sz w:val="18"/>
                <w:szCs w:val="18"/>
              </w:rPr>
              <w:t xml:space="preserve"> (</w:t>
            </w:r>
            <w:r w:rsidR="003D7CE4">
              <w:rPr>
                <w:rFonts w:ascii="Arial" w:hAnsi="Arial" w:cs="Arial"/>
                <w:color w:val="000000"/>
                <w:sz w:val="18"/>
                <w:szCs w:val="18"/>
              </w:rPr>
              <w:t>2</w:t>
            </w:r>
            <w:r w:rsidRPr="00731494">
              <w:rPr>
                <w:rFonts w:ascii="Arial" w:hAnsi="Arial" w:cs="Arial"/>
                <w:color w:val="000000"/>
                <w:sz w:val="18"/>
                <w:szCs w:val="18"/>
              </w:rPr>
              <w:t>) izvod</w:t>
            </w:r>
            <w:r w:rsidR="003D7CE4">
              <w:rPr>
                <w:rFonts w:ascii="Arial" w:hAnsi="Arial" w:cs="Arial"/>
                <w:color w:val="000000"/>
                <w:sz w:val="18"/>
                <w:szCs w:val="18"/>
              </w:rPr>
              <w:t>a</w:t>
            </w:r>
            <w:r w:rsidRPr="00731494">
              <w:rPr>
                <w:rFonts w:ascii="Arial" w:hAnsi="Arial" w:cs="Arial"/>
                <w:color w:val="000000"/>
                <w:sz w:val="18"/>
                <w:szCs w:val="18"/>
              </w:rPr>
              <w:t>.</w:t>
            </w:r>
          </w:p>
        </w:tc>
      </w:tr>
    </w:tbl>
    <w:p w14:paraId="40D7DCE6" w14:textId="10AB10EB" w:rsidR="004A759F" w:rsidRPr="00D20B77" w:rsidRDefault="004A759F"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sectPr w:rsidR="004A759F" w:rsidRPr="00D20B77"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A2AC8" w14:textId="77777777" w:rsidR="002827FD" w:rsidRDefault="002827FD" w:rsidP="006975C6">
      <w:pPr>
        <w:spacing w:after="0" w:line="240" w:lineRule="auto"/>
      </w:pPr>
      <w:r>
        <w:separator/>
      </w:r>
    </w:p>
  </w:endnote>
  <w:endnote w:type="continuationSeparator" w:id="0">
    <w:p w14:paraId="0D204435" w14:textId="77777777" w:rsidR="002827FD" w:rsidRDefault="002827F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00000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4DE25328" w14:textId="08199861" w:rsidR="00132BD1" w:rsidRPr="00432E71" w:rsidRDefault="00312511" w:rsidP="00312511">
    <w:pPr>
      <w:pStyle w:val="Noga"/>
      <w:jc w:val="center"/>
      <w:rPr>
        <w:rFonts w:ascii="Arial" w:hAnsi="Arial" w:cs="Arial"/>
        <w:b/>
        <w:bCs/>
        <w:sz w:val="18"/>
        <w:szCs w:val="18"/>
      </w:rPr>
    </w:pPr>
    <w:r w:rsidRPr="00312511">
      <w:rPr>
        <w:rFonts w:ascii="Arial" w:hAnsi="Arial" w:cs="Arial"/>
        <w:b/>
        <w:bCs/>
        <w:sz w:val="18"/>
        <w:szCs w:val="18"/>
      </w:rPr>
      <w:t xml:space="preserve">Nakup aparata za </w:t>
    </w:r>
    <w:proofErr w:type="spellStart"/>
    <w:r w:rsidRPr="00312511">
      <w:rPr>
        <w:rFonts w:ascii="Arial" w:hAnsi="Arial" w:cs="Arial"/>
        <w:b/>
        <w:bCs/>
        <w:sz w:val="18"/>
        <w:szCs w:val="18"/>
      </w:rPr>
      <w:t>sekvenciranje</w:t>
    </w:r>
    <w:proofErr w:type="spellEnd"/>
    <w:r w:rsidRPr="00312511">
      <w:rPr>
        <w:rFonts w:ascii="Arial" w:hAnsi="Arial" w:cs="Arial"/>
        <w:b/>
        <w:bCs/>
        <w:sz w:val="18"/>
        <w:szCs w:val="18"/>
      </w:rPr>
      <w:t xml:space="preserve"> NGS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BA554" w14:textId="77777777" w:rsidR="002827FD" w:rsidRDefault="002827FD" w:rsidP="006975C6">
      <w:pPr>
        <w:spacing w:after="0" w:line="240" w:lineRule="auto"/>
      </w:pPr>
      <w:r>
        <w:separator/>
      </w:r>
    </w:p>
  </w:footnote>
  <w:footnote w:type="continuationSeparator" w:id="0">
    <w:p w14:paraId="1DCF92B2" w14:textId="77777777" w:rsidR="002827FD" w:rsidRDefault="002827F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67638C"/>
    <w:multiLevelType w:val="hybridMultilevel"/>
    <w:tmpl w:val="764CC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B003A"/>
    <w:multiLevelType w:val="hybridMultilevel"/>
    <w:tmpl w:val="D538670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46A11B5"/>
    <w:multiLevelType w:val="hybridMultilevel"/>
    <w:tmpl w:val="9DB22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6"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CBB1BEF"/>
    <w:multiLevelType w:val="hybridMultilevel"/>
    <w:tmpl w:val="3B18550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C3085"/>
    <w:multiLevelType w:val="hybridMultilevel"/>
    <w:tmpl w:val="58287CF4"/>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2"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1C2D319A"/>
    <w:multiLevelType w:val="hybridMultilevel"/>
    <w:tmpl w:val="50FC5634"/>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4D2348A"/>
    <w:multiLevelType w:val="hybridMultilevel"/>
    <w:tmpl w:val="B98832D6"/>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9" w15:restartNumberingAfterBreak="0">
    <w:nsid w:val="24E52E57"/>
    <w:multiLevelType w:val="hybridMultilevel"/>
    <w:tmpl w:val="1510758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9207263"/>
    <w:multiLevelType w:val="hybridMultilevel"/>
    <w:tmpl w:val="09EAB320"/>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C822A9E"/>
    <w:multiLevelType w:val="hybridMultilevel"/>
    <w:tmpl w:val="67EAE74E"/>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5"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6"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7"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8"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9" w15:restartNumberingAfterBreak="0">
    <w:nsid w:val="365775CA"/>
    <w:multiLevelType w:val="hybridMultilevel"/>
    <w:tmpl w:val="164A9E0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7CB2C5B"/>
    <w:multiLevelType w:val="hybridMultilevel"/>
    <w:tmpl w:val="9DCC2DEC"/>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094D3B"/>
    <w:multiLevelType w:val="hybridMultilevel"/>
    <w:tmpl w:val="A490D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FC52B7B"/>
    <w:multiLevelType w:val="hybridMultilevel"/>
    <w:tmpl w:val="BDFE2C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6760D6"/>
    <w:multiLevelType w:val="hybridMultilevel"/>
    <w:tmpl w:val="D8B64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48F10C4B"/>
    <w:multiLevelType w:val="hybridMultilevel"/>
    <w:tmpl w:val="8B58376C"/>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2"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4E0E2920"/>
    <w:multiLevelType w:val="hybridMultilevel"/>
    <w:tmpl w:val="C66A65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6" w15:restartNumberingAfterBreak="0">
    <w:nsid w:val="53360FD1"/>
    <w:multiLevelType w:val="hybridMultilevel"/>
    <w:tmpl w:val="DFDEF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183D4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9DE65C1"/>
    <w:multiLevelType w:val="hybridMultilevel"/>
    <w:tmpl w:val="B8EE397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D83515"/>
    <w:multiLevelType w:val="hybridMultilevel"/>
    <w:tmpl w:val="4DC4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63D709BB"/>
    <w:multiLevelType w:val="hybridMultilevel"/>
    <w:tmpl w:val="7F58C05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3E52668"/>
    <w:multiLevelType w:val="hybridMultilevel"/>
    <w:tmpl w:val="1E064EB8"/>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6"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7"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8"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0"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6E0627C1"/>
    <w:multiLevelType w:val="hybridMultilevel"/>
    <w:tmpl w:val="829896B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E452AD6"/>
    <w:multiLevelType w:val="hybridMultilevel"/>
    <w:tmpl w:val="346A4268"/>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026359F"/>
    <w:multiLevelType w:val="hybridMultilevel"/>
    <w:tmpl w:val="A6F24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5" w15:restartNumberingAfterBreak="0">
    <w:nsid w:val="7434462D"/>
    <w:multiLevelType w:val="hybridMultilevel"/>
    <w:tmpl w:val="B2ECADE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7"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AF731D4"/>
    <w:multiLevelType w:val="hybridMultilevel"/>
    <w:tmpl w:val="7F58C05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1"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72"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73" w15:restartNumberingAfterBreak="0">
    <w:nsid w:val="7DF90646"/>
    <w:multiLevelType w:val="hybridMultilevel"/>
    <w:tmpl w:val="76C24C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75"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45"/>
  </w:num>
  <w:num w:numId="2" w16cid:durableId="2027561649">
    <w:abstractNumId w:val="24"/>
  </w:num>
  <w:num w:numId="3" w16cid:durableId="801771739">
    <w:abstractNumId w:val="27"/>
  </w:num>
  <w:num w:numId="4" w16cid:durableId="74205427">
    <w:abstractNumId w:val="71"/>
  </w:num>
  <w:num w:numId="5" w16cid:durableId="349646619">
    <w:abstractNumId w:val="72"/>
  </w:num>
  <w:num w:numId="6" w16cid:durableId="935671143">
    <w:abstractNumId w:val="25"/>
  </w:num>
  <w:num w:numId="7" w16cid:durableId="698315048">
    <w:abstractNumId w:val="28"/>
  </w:num>
  <w:num w:numId="8" w16cid:durableId="17319369">
    <w:abstractNumId w:val="74"/>
  </w:num>
  <w:num w:numId="9" w16cid:durableId="1323116502">
    <w:abstractNumId w:val="26"/>
  </w:num>
  <w:num w:numId="10" w16cid:durableId="440296995">
    <w:abstractNumId w:val="20"/>
  </w:num>
  <w:num w:numId="11" w16cid:durableId="1428382525">
    <w:abstractNumId w:val="13"/>
  </w:num>
  <w:num w:numId="12" w16cid:durableId="356807853">
    <w:abstractNumId w:val="57"/>
  </w:num>
  <w:num w:numId="13" w16cid:durableId="95429354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895425">
    <w:abstractNumId w:val="56"/>
  </w:num>
  <w:num w:numId="15" w16cid:durableId="100128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171724">
    <w:abstractNumId w:val="14"/>
  </w:num>
  <w:num w:numId="17" w16cid:durableId="1005981178">
    <w:abstractNumId w:val="35"/>
  </w:num>
  <w:num w:numId="18" w16cid:durableId="429739821">
    <w:abstractNumId w:val="1"/>
  </w:num>
  <w:num w:numId="19" w16cid:durableId="366873908">
    <w:abstractNumId w:val="47"/>
  </w:num>
  <w:num w:numId="20" w16cid:durableId="443228897">
    <w:abstractNumId w:val="10"/>
  </w:num>
  <w:num w:numId="21" w16cid:durableId="60449610">
    <w:abstractNumId w:val="66"/>
  </w:num>
  <w:num w:numId="22" w16cid:durableId="390999554">
    <w:abstractNumId w:val="41"/>
  </w:num>
  <w:num w:numId="23" w16cid:durableId="17165375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76244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565094">
    <w:abstractNumId w:val="59"/>
  </w:num>
  <w:num w:numId="26" w16cid:durableId="101804533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7484910">
    <w:abstractNumId w:val="38"/>
  </w:num>
  <w:num w:numId="28" w16cid:durableId="906111478">
    <w:abstractNumId w:val="22"/>
  </w:num>
  <w:num w:numId="29" w16cid:durableId="708991915">
    <w:abstractNumId w:val="5"/>
  </w:num>
  <w:num w:numId="30" w16cid:durableId="707681630">
    <w:abstractNumId w:val="6"/>
  </w:num>
  <w:num w:numId="31" w16cid:durableId="879704490">
    <w:abstractNumId w:val="12"/>
  </w:num>
  <w:num w:numId="32" w16cid:durableId="1894735042">
    <w:abstractNumId w:val="39"/>
  </w:num>
  <w:num w:numId="33" w16cid:durableId="1962496467">
    <w:abstractNumId w:val="69"/>
  </w:num>
  <w:num w:numId="34" w16cid:durableId="629552090">
    <w:abstractNumId w:val="15"/>
  </w:num>
  <w:num w:numId="35" w16cid:durableId="1818840749">
    <w:abstractNumId w:val="9"/>
  </w:num>
  <w:num w:numId="36" w16cid:durableId="689070404">
    <w:abstractNumId w:val="42"/>
  </w:num>
  <w:num w:numId="37" w16cid:durableId="171722230">
    <w:abstractNumId w:val="70"/>
  </w:num>
  <w:num w:numId="38" w16cid:durableId="1024288002">
    <w:abstractNumId w:val="30"/>
  </w:num>
  <w:num w:numId="39" w16cid:durableId="1045829555">
    <w:abstractNumId w:val="67"/>
  </w:num>
  <w:num w:numId="40" w16cid:durableId="1560286324">
    <w:abstractNumId w:val="60"/>
  </w:num>
  <w:num w:numId="41" w16cid:durableId="793017073">
    <w:abstractNumId w:val="53"/>
  </w:num>
  <w:num w:numId="42" w16cid:durableId="268005628">
    <w:abstractNumId w:val="75"/>
  </w:num>
  <w:num w:numId="43" w16cid:durableId="2064714499">
    <w:abstractNumId w:val="33"/>
  </w:num>
  <w:num w:numId="44" w16cid:durableId="1883667864">
    <w:abstractNumId w:val="52"/>
  </w:num>
  <w:num w:numId="45" w16cid:durableId="526020359">
    <w:abstractNumId w:val="58"/>
  </w:num>
  <w:num w:numId="46" w16cid:durableId="1540628513">
    <w:abstractNumId w:val="11"/>
  </w:num>
  <w:num w:numId="47" w16cid:durableId="690375348">
    <w:abstractNumId w:val="18"/>
  </w:num>
  <w:num w:numId="48" w16cid:durableId="383716158">
    <w:abstractNumId w:val="48"/>
  </w:num>
  <w:num w:numId="49" w16cid:durableId="518616324">
    <w:abstractNumId w:val="55"/>
  </w:num>
  <w:num w:numId="50" w16cid:durableId="286278927">
    <w:abstractNumId w:val="43"/>
  </w:num>
  <w:num w:numId="51" w16cid:durableId="785393320">
    <w:abstractNumId w:val="63"/>
  </w:num>
  <w:num w:numId="52" w16cid:durableId="1440561811">
    <w:abstractNumId w:val="29"/>
  </w:num>
  <w:num w:numId="53" w16cid:durableId="543950474">
    <w:abstractNumId w:val="44"/>
  </w:num>
  <w:num w:numId="54" w16cid:durableId="1897858553">
    <w:abstractNumId w:val="3"/>
  </w:num>
  <w:num w:numId="55" w16cid:durableId="900292286">
    <w:abstractNumId w:val="68"/>
  </w:num>
  <w:num w:numId="56" w16cid:durableId="2142991051">
    <w:abstractNumId w:val="54"/>
  </w:num>
  <w:num w:numId="57" w16cid:durableId="646861692">
    <w:abstractNumId w:val="2"/>
  </w:num>
  <w:num w:numId="58" w16cid:durableId="422651372">
    <w:abstractNumId w:val="21"/>
  </w:num>
  <w:num w:numId="59" w16cid:durableId="1480656274">
    <w:abstractNumId w:val="62"/>
  </w:num>
  <w:num w:numId="60" w16cid:durableId="234633902">
    <w:abstractNumId w:val="61"/>
  </w:num>
  <w:num w:numId="61" w16cid:durableId="291905111">
    <w:abstractNumId w:val="16"/>
  </w:num>
  <w:num w:numId="62" w16cid:durableId="1125001307">
    <w:abstractNumId w:val="50"/>
  </w:num>
  <w:num w:numId="63" w16cid:durableId="946621599">
    <w:abstractNumId w:val="23"/>
  </w:num>
  <w:num w:numId="64" w16cid:durableId="719982266">
    <w:abstractNumId w:val="19"/>
  </w:num>
  <w:num w:numId="65" w16cid:durableId="1819179448">
    <w:abstractNumId w:val="40"/>
  </w:num>
  <w:num w:numId="66" w16cid:durableId="894973359">
    <w:abstractNumId w:val="31"/>
  </w:num>
  <w:num w:numId="67" w16cid:durableId="661935241">
    <w:abstractNumId w:val="65"/>
  </w:num>
  <w:num w:numId="68" w16cid:durableId="301229694">
    <w:abstractNumId w:val="36"/>
  </w:num>
  <w:num w:numId="69" w16cid:durableId="1396465451">
    <w:abstractNumId w:val="32"/>
  </w:num>
  <w:num w:numId="70" w16cid:durableId="1144005914">
    <w:abstractNumId w:val="73"/>
  </w:num>
  <w:num w:numId="71" w16cid:durableId="1620457145">
    <w:abstractNumId w:val="4"/>
  </w:num>
  <w:num w:numId="72" w16cid:durableId="136578627">
    <w:abstractNumId w:val="51"/>
  </w:num>
  <w:num w:numId="73" w16cid:durableId="1163813996">
    <w:abstractNumId w:val="46"/>
  </w:num>
  <w:num w:numId="74" w16cid:durableId="1644459390">
    <w:abstractNumId w:val="37"/>
  </w:num>
  <w:num w:numId="75" w16cid:durableId="1402172166">
    <w:abstractNumId w:va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346D"/>
    <w:rsid w:val="00036793"/>
    <w:rsid w:val="00037A49"/>
    <w:rsid w:val="00041D0B"/>
    <w:rsid w:val="00043DDE"/>
    <w:rsid w:val="00051AAD"/>
    <w:rsid w:val="000548A2"/>
    <w:rsid w:val="00055126"/>
    <w:rsid w:val="00055A48"/>
    <w:rsid w:val="0006520E"/>
    <w:rsid w:val="000728D4"/>
    <w:rsid w:val="00075A77"/>
    <w:rsid w:val="00080075"/>
    <w:rsid w:val="00080758"/>
    <w:rsid w:val="0008204B"/>
    <w:rsid w:val="00082CFF"/>
    <w:rsid w:val="0008446B"/>
    <w:rsid w:val="00084DDD"/>
    <w:rsid w:val="00092558"/>
    <w:rsid w:val="00096E14"/>
    <w:rsid w:val="00097F4A"/>
    <w:rsid w:val="000A00C6"/>
    <w:rsid w:val="000A1228"/>
    <w:rsid w:val="000B2999"/>
    <w:rsid w:val="000B2E54"/>
    <w:rsid w:val="000B57E7"/>
    <w:rsid w:val="000B6ACC"/>
    <w:rsid w:val="000B73EB"/>
    <w:rsid w:val="000C0B8B"/>
    <w:rsid w:val="000C171C"/>
    <w:rsid w:val="000C1982"/>
    <w:rsid w:val="000C387F"/>
    <w:rsid w:val="000C5527"/>
    <w:rsid w:val="000D124D"/>
    <w:rsid w:val="000D277D"/>
    <w:rsid w:val="000D27B9"/>
    <w:rsid w:val="000D280B"/>
    <w:rsid w:val="000D41E6"/>
    <w:rsid w:val="000D7EEE"/>
    <w:rsid w:val="000E1D56"/>
    <w:rsid w:val="000E2DD9"/>
    <w:rsid w:val="000E4E31"/>
    <w:rsid w:val="000E76C6"/>
    <w:rsid w:val="000F2512"/>
    <w:rsid w:val="00113378"/>
    <w:rsid w:val="00124539"/>
    <w:rsid w:val="00127127"/>
    <w:rsid w:val="001302F2"/>
    <w:rsid w:val="00132BD1"/>
    <w:rsid w:val="00134892"/>
    <w:rsid w:val="001353B1"/>
    <w:rsid w:val="00136E96"/>
    <w:rsid w:val="001423A2"/>
    <w:rsid w:val="00142F46"/>
    <w:rsid w:val="00143C89"/>
    <w:rsid w:val="00145324"/>
    <w:rsid w:val="001503FA"/>
    <w:rsid w:val="00150B03"/>
    <w:rsid w:val="0015420A"/>
    <w:rsid w:val="00155AC0"/>
    <w:rsid w:val="00163443"/>
    <w:rsid w:val="001651A6"/>
    <w:rsid w:val="00167465"/>
    <w:rsid w:val="00171683"/>
    <w:rsid w:val="00173604"/>
    <w:rsid w:val="001765A2"/>
    <w:rsid w:val="00183D42"/>
    <w:rsid w:val="001869B5"/>
    <w:rsid w:val="00192538"/>
    <w:rsid w:val="001964EC"/>
    <w:rsid w:val="00196FA9"/>
    <w:rsid w:val="001A307F"/>
    <w:rsid w:val="001A6DAD"/>
    <w:rsid w:val="001B015B"/>
    <w:rsid w:val="001B4798"/>
    <w:rsid w:val="001C0433"/>
    <w:rsid w:val="001C3696"/>
    <w:rsid w:val="001C5798"/>
    <w:rsid w:val="001D1550"/>
    <w:rsid w:val="001E0A85"/>
    <w:rsid w:val="001E3532"/>
    <w:rsid w:val="001E58A6"/>
    <w:rsid w:val="001E7684"/>
    <w:rsid w:val="001F089D"/>
    <w:rsid w:val="001F2742"/>
    <w:rsid w:val="00204EDB"/>
    <w:rsid w:val="00206323"/>
    <w:rsid w:val="00211A18"/>
    <w:rsid w:val="00217BD7"/>
    <w:rsid w:val="00224CF0"/>
    <w:rsid w:val="00225AD9"/>
    <w:rsid w:val="00231031"/>
    <w:rsid w:val="00232A76"/>
    <w:rsid w:val="00233498"/>
    <w:rsid w:val="0023606B"/>
    <w:rsid w:val="00237F53"/>
    <w:rsid w:val="002420EC"/>
    <w:rsid w:val="00242D78"/>
    <w:rsid w:val="002440D4"/>
    <w:rsid w:val="00244E52"/>
    <w:rsid w:val="002513D3"/>
    <w:rsid w:val="0025410B"/>
    <w:rsid w:val="0025534A"/>
    <w:rsid w:val="002634AA"/>
    <w:rsid w:val="00270082"/>
    <w:rsid w:val="0027203B"/>
    <w:rsid w:val="0027240B"/>
    <w:rsid w:val="00272F25"/>
    <w:rsid w:val="002827FD"/>
    <w:rsid w:val="00286E3B"/>
    <w:rsid w:val="002905A2"/>
    <w:rsid w:val="00291628"/>
    <w:rsid w:val="00293F98"/>
    <w:rsid w:val="00295ECD"/>
    <w:rsid w:val="00297E57"/>
    <w:rsid w:val="002A25E9"/>
    <w:rsid w:val="002B1984"/>
    <w:rsid w:val="002B2073"/>
    <w:rsid w:val="002B3D93"/>
    <w:rsid w:val="002B4DA1"/>
    <w:rsid w:val="002C6787"/>
    <w:rsid w:val="002C781D"/>
    <w:rsid w:val="002D0D43"/>
    <w:rsid w:val="002D58B5"/>
    <w:rsid w:val="002D7D61"/>
    <w:rsid w:val="002E6EDE"/>
    <w:rsid w:val="002F7953"/>
    <w:rsid w:val="00303551"/>
    <w:rsid w:val="0031095E"/>
    <w:rsid w:val="00312511"/>
    <w:rsid w:val="00315D80"/>
    <w:rsid w:val="0032755F"/>
    <w:rsid w:val="0033249E"/>
    <w:rsid w:val="0033701B"/>
    <w:rsid w:val="0033773C"/>
    <w:rsid w:val="00337E4D"/>
    <w:rsid w:val="003417BA"/>
    <w:rsid w:val="00342CE5"/>
    <w:rsid w:val="0034300A"/>
    <w:rsid w:val="00343395"/>
    <w:rsid w:val="00347AED"/>
    <w:rsid w:val="00351527"/>
    <w:rsid w:val="00355FA8"/>
    <w:rsid w:val="00357F89"/>
    <w:rsid w:val="003629CA"/>
    <w:rsid w:val="00364124"/>
    <w:rsid w:val="003672D1"/>
    <w:rsid w:val="00370F6F"/>
    <w:rsid w:val="00380D35"/>
    <w:rsid w:val="00381060"/>
    <w:rsid w:val="00385600"/>
    <w:rsid w:val="00386D11"/>
    <w:rsid w:val="003A1AA2"/>
    <w:rsid w:val="003A2537"/>
    <w:rsid w:val="003A27AA"/>
    <w:rsid w:val="003A4CB2"/>
    <w:rsid w:val="003A5F8F"/>
    <w:rsid w:val="003B1958"/>
    <w:rsid w:val="003B3D19"/>
    <w:rsid w:val="003B50F3"/>
    <w:rsid w:val="003C6D43"/>
    <w:rsid w:val="003D077C"/>
    <w:rsid w:val="003D1DF7"/>
    <w:rsid w:val="003D3362"/>
    <w:rsid w:val="003D3FD0"/>
    <w:rsid w:val="003D7CE4"/>
    <w:rsid w:val="003E2D1E"/>
    <w:rsid w:val="003E393B"/>
    <w:rsid w:val="003E60F9"/>
    <w:rsid w:val="003F4971"/>
    <w:rsid w:val="003F6A31"/>
    <w:rsid w:val="00405D13"/>
    <w:rsid w:val="004067A2"/>
    <w:rsid w:val="0041455A"/>
    <w:rsid w:val="00415003"/>
    <w:rsid w:val="004239EA"/>
    <w:rsid w:val="004240FC"/>
    <w:rsid w:val="00424C1A"/>
    <w:rsid w:val="00430599"/>
    <w:rsid w:val="00432CAB"/>
    <w:rsid w:val="00432E71"/>
    <w:rsid w:val="00435805"/>
    <w:rsid w:val="004368BB"/>
    <w:rsid w:val="00446740"/>
    <w:rsid w:val="0045235C"/>
    <w:rsid w:val="004601A0"/>
    <w:rsid w:val="004601C1"/>
    <w:rsid w:val="004656CC"/>
    <w:rsid w:val="004657A7"/>
    <w:rsid w:val="004663BA"/>
    <w:rsid w:val="00466463"/>
    <w:rsid w:val="004702FB"/>
    <w:rsid w:val="00471503"/>
    <w:rsid w:val="00471A11"/>
    <w:rsid w:val="00471E8D"/>
    <w:rsid w:val="00474B74"/>
    <w:rsid w:val="00477A3E"/>
    <w:rsid w:val="00481E7C"/>
    <w:rsid w:val="00493C12"/>
    <w:rsid w:val="0049479E"/>
    <w:rsid w:val="0049525F"/>
    <w:rsid w:val="00495525"/>
    <w:rsid w:val="0049730C"/>
    <w:rsid w:val="004A759F"/>
    <w:rsid w:val="004A795C"/>
    <w:rsid w:val="004B2AC4"/>
    <w:rsid w:val="004C46DD"/>
    <w:rsid w:val="004C537C"/>
    <w:rsid w:val="004D260C"/>
    <w:rsid w:val="004D2F9F"/>
    <w:rsid w:val="004D3709"/>
    <w:rsid w:val="004D5871"/>
    <w:rsid w:val="004E0A5D"/>
    <w:rsid w:val="004E4CBC"/>
    <w:rsid w:val="004F01BA"/>
    <w:rsid w:val="004F0ADB"/>
    <w:rsid w:val="004F19A9"/>
    <w:rsid w:val="004F2927"/>
    <w:rsid w:val="005006B5"/>
    <w:rsid w:val="005026A2"/>
    <w:rsid w:val="00507574"/>
    <w:rsid w:val="005100A9"/>
    <w:rsid w:val="00512F0A"/>
    <w:rsid w:val="00512FB4"/>
    <w:rsid w:val="00513D73"/>
    <w:rsid w:val="00514742"/>
    <w:rsid w:val="00514E34"/>
    <w:rsid w:val="00515585"/>
    <w:rsid w:val="00515883"/>
    <w:rsid w:val="00517518"/>
    <w:rsid w:val="0051780E"/>
    <w:rsid w:val="0052142A"/>
    <w:rsid w:val="00526296"/>
    <w:rsid w:val="0053011A"/>
    <w:rsid w:val="005307F8"/>
    <w:rsid w:val="00534071"/>
    <w:rsid w:val="00534F78"/>
    <w:rsid w:val="0053510E"/>
    <w:rsid w:val="00537639"/>
    <w:rsid w:val="005423BF"/>
    <w:rsid w:val="0054439F"/>
    <w:rsid w:val="00544C54"/>
    <w:rsid w:val="005451F3"/>
    <w:rsid w:val="00546FD8"/>
    <w:rsid w:val="0055382E"/>
    <w:rsid w:val="00557CA0"/>
    <w:rsid w:val="00561D5B"/>
    <w:rsid w:val="00563513"/>
    <w:rsid w:val="005639D2"/>
    <w:rsid w:val="005653B6"/>
    <w:rsid w:val="00572502"/>
    <w:rsid w:val="005976AC"/>
    <w:rsid w:val="005A1FE9"/>
    <w:rsid w:val="005A2594"/>
    <w:rsid w:val="005A5873"/>
    <w:rsid w:val="005A7488"/>
    <w:rsid w:val="005A7E88"/>
    <w:rsid w:val="005B3521"/>
    <w:rsid w:val="005B6195"/>
    <w:rsid w:val="005C35AD"/>
    <w:rsid w:val="005C4437"/>
    <w:rsid w:val="005C7442"/>
    <w:rsid w:val="005D5240"/>
    <w:rsid w:val="005D6240"/>
    <w:rsid w:val="005E064F"/>
    <w:rsid w:val="005E237C"/>
    <w:rsid w:val="005E6322"/>
    <w:rsid w:val="005F06AB"/>
    <w:rsid w:val="005F12C0"/>
    <w:rsid w:val="005F5779"/>
    <w:rsid w:val="005F7985"/>
    <w:rsid w:val="005F79F6"/>
    <w:rsid w:val="006006EA"/>
    <w:rsid w:val="006015F1"/>
    <w:rsid w:val="00605AA8"/>
    <w:rsid w:val="006062C6"/>
    <w:rsid w:val="0060789B"/>
    <w:rsid w:val="00611E5F"/>
    <w:rsid w:val="00612F46"/>
    <w:rsid w:val="00615285"/>
    <w:rsid w:val="0061788B"/>
    <w:rsid w:val="00625C18"/>
    <w:rsid w:val="00626D5F"/>
    <w:rsid w:val="00627FE2"/>
    <w:rsid w:val="00630C34"/>
    <w:rsid w:val="006347C3"/>
    <w:rsid w:val="00634BE7"/>
    <w:rsid w:val="00635168"/>
    <w:rsid w:val="006453A2"/>
    <w:rsid w:val="00646B2D"/>
    <w:rsid w:val="00654A34"/>
    <w:rsid w:val="00655581"/>
    <w:rsid w:val="00665F17"/>
    <w:rsid w:val="00671848"/>
    <w:rsid w:val="00671BD8"/>
    <w:rsid w:val="00675026"/>
    <w:rsid w:val="00676C1A"/>
    <w:rsid w:val="00683CC7"/>
    <w:rsid w:val="00687BBC"/>
    <w:rsid w:val="00690167"/>
    <w:rsid w:val="0069090A"/>
    <w:rsid w:val="00692AAD"/>
    <w:rsid w:val="00692ECA"/>
    <w:rsid w:val="00696483"/>
    <w:rsid w:val="006975C6"/>
    <w:rsid w:val="006A3C23"/>
    <w:rsid w:val="006A54F3"/>
    <w:rsid w:val="006A5918"/>
    <w:rsid w:val="006B0588"/>
    <w:rsid w:val="006B2099"/>
    <w:rsid w:val="006B2936"/>
    <w:rsid w:val="006B294B"/>
    <w:rsid w:val="006B2E10"/>
    <w:rsid w:val="006B6993"/>
    <w:rsid w:val="006C15DA"/>
    <w:rsid w:val="006D20D0"/>
    <w:rsid w:val="006E2FC2"/>
    <w:rsid w:val="006E4D4D"/>
    <w:rsid w:val="006E5BB7"/>
    <w:rsid w:val="006F1DA5"/>
    <w:rsid w:val="006F2D82"/>
    <w:rsid w:val="006F44AE"/>
    <w:rsid w:val="006F46A6"/>
    <w:rsid w:val="00701A24"/>
    <w:rsid w:val="00705EC8"/>
    <w:rsid w:val="007109D5"/>
    <w:rsid w:val="00710A0F"/>
    <w:rsid w:val="00714EF7"/>
    <w:rsid w:val="0071508F"/>
    <w:rsid w:val="00720655"/>
    <w:rsid w:val="0072080B"/>
    <w:rsid w:val="00723A86"/>
    <w:rsid w:val="00724671"/>
    <w:rsid w:val="00725F27"/>
    <w:rsid w:val="0072720C"/>
    <w:rsid w:val="00731377"/>
    <w:rsid w:val="00731494"/>
    <w:rsid w:val="00734E02"/>
    <w:rsid w:val="00740F6C"/>
    <w:rsid w:val="00742572"/>
    <w:rsid w:val="0074602C"/>
    <w:rsid w:val="00746686"/>
    <w:rsid w:val="0075073E"/>
    <w:rsid w:val="00752DD0"/>
    <w:rsid w:val="00753C19"/>
    <w:rsid w:val="00754183"/>
    <w:rsid w:val="00755A98"/>
    <w:rsid w:val="0076648D"/>
    <w:rsid w:val="00766CC5"/>
    <w:rsid w:val="00773192"/>
    <w:rsid w:val="00776206"/>
    <w:rsid w:val="00777B1C"/>
    <w:rsid w:val="00785AFA"/>
    <w:rsid w:val="00785F39"/>
    <w:rsid w:val="00793271"/>
    <w:rsid w:val="00793CC2"/>
    <w:rsid w:val="007A162C"/>
    <w:rsid w:val="007B5242"/>
    <w:rsid w:val="007B5B18"/>
    <w:rsid w:val="007B6315"/>
    <w:rsid w:val="007C181D"/>
    <w:rsid w:val="007C21F0"/>
    <w:rsid w:val="007C2733"/>
    <w:rsid w:val="007C348B"/>
    <w:rsid w:val="007C3EA0"/>
    <w:rsid w:val="007C4AEA"/>
    <w:rsid w:val="007C56E7"/>
    <w:rsid w:val="007C75FF"/>
    <w:rsid w:val="007D0EF6"/>
    <w:rsid w:val="007D6FB3"/>
    <w:rsid w:val="007E0E83"/>
    <w:rsid w:val="007E2A57"/>
    <w:rsid w:val="007E4101"/>
    <w:rsid w:val="007E7684"/>
    <w:rsid w:val="007F79E9"/>
    <w:rsid w:val="0080039B"/>
    <w:rsid w:val="00807A0C"/>
    <w:rsid w:val="00810C78"/>
    <w:rsid w:val="008131F2"/>
    <w:rsid w:val="00813473"/>
    <w:rsid w:val="00816149"/>
    <w:rsid w:val="00817008"/>
    <w:rsid w:val="0082090C"/>
    <w:rsid w:val="008222B7"/>
    <w:rsid w:val="008278F5"/>
    <w:rsid w:val="00831765"/>
    <w:rsid w:val="008345B4"/>
    <w:rsid w:val="00834675"/>
    <w:rsid w:val="00842C8F"/>
    <w:rsid w:val="00843631"/>
    <w:rsid w:val="00844895"/>
    <w:rsid w:val="008452DA"/>
    <w:rsid w:val="00846D4A"/>
    <w:rsid w:val="008635E6"/>
    <w:rsid w:val="0086653E"/>
    <w:rsid w:val="0086671E"/>
    <w:rsid w:val="00872E9D"/>
    <w:rsid w:val="00875093"/>
    <w:rsid w:val="008800A3"/>
    <w:rsid w:val="00880340"/>
    <w:rsid w:val="00881616"/>
    <w:rsid w:val="0088504E"/>
    <w:rsid w:val="0089154A"/>
    <w:rsid w:val="008956A3"/>
    <w:rsid w:val="008965DE"/>
    <w:rsid w:val="008A5C04"/>
    <w:rsid w:val="008B29C8"/>
    <w:rsid w:val="008B72CE"/>
    <w:rsid w:val="008D67C2"/>
    <w:rsid w:val="008D6BCD"/>
    <w:rsid w:val="008E3C4D"/>
    <w:rsid w:val="008E493E"/>
    <w:rsid w:val="008E4ECE"/>
    <w:rsid w:val="008F25FE"/>
    <w:rsid w:val="008F5521"/>
    <w:rsid w:val="008F740E"/>
    <w:rsid w:val="00900BDE"/>
    <w:rsid w:val="00902472"/>
    <w:rsid w:val="0090639A"/>
    <w:rsid w:val="00907A83"/>
    <w:rsid w:val="0091093B"/>
    <w:rsid w:val="00911874"/>
    <w:rsid w:val="00911E61"/>
    <w:rsid w:val="00912EFB"/>
    <w:rsid w:val="00916DAF"/>
    <w:rsid w:val="00925DE1"/>
    <w:rsid w:val="00926153"/>
    <w:rsid w:val="00927AC4"/>
    <w:rsid w:val="00930868"/>
    <w:rsid w:val="009325FE"/>
    <w:rsid w:val="00932D04"/>
    <w:rsid w:val="00935755"/>
    <w:rsid w:val="0093771B"/>
    <w:rsid w:val="00943469"/>
    <w:rsid w:val="009445AD"/>
    <w:rsid w:val="009538EA"/>
    <w:rsid w:val="00955000"/>
    <w:rsid w:val="00957081"/>
    <w:rsid w:val="00957E32"/>
    <w:rsid w:val="00960022"/>
    <w:rsid w:val="00966B8C"/>
    <w:rsid w:val="009756B8"/>
    <w:rsid w:val="009775CF"/>
    <w:rsid w:val="00977B32"/>
    <w:rsid w:val="00980134"/>
    <w:rsid w:val="009814A1"/>
    <w:rsid w:val="009934C4"/>
    <w:rsid w:val="00993FC9"/>
    <w:rsid w:val="009949D6"/>
    <w:rsid w:val="00996B19"/>
    <w:rsid w:val="009A3613"/>
    <w:rsid w:val="009A3BDB"/>
    <w:rsid w:val="009A4FFB"/>
    <w:rsid w:val="009A5CDA"/>
    <w:rsid w:val="009A6465"/>
    <w:rsid w:val="009A685E"/>
    <w:rsid w:val="009B0311"/>
    <w:rsid w:val="009B12D2"/>
    <w:rsid w:val="009B385D"/>
    <w:rsid w:val="009B7397"/>
    <w:rsid w:val="009C0A04"/>
    <w:rsid w:val="009C14D0"/>
    <w:rsid w:val="009C346A"/>
    <w:rsid w:val="009C3E74"/>
    <w:rsid w:val="009C585D"/>
    <w:rsid w:val="009C727B"/>
    <w:rsid w:val="009C7593"/>
    <w:rsid w:val="009C7C7C"/>
    <w:rsid w:val="009D7750"/>
    <w:rsid w:val="009D7A95"/>
    <w:rsid w:val="009E7C05"/>
    <w:rsid w:val="009F1A4B"/>
    <w:rsid w:val="009F2552"/>
    <w:rsid w:val="009F5FF4"/>
    <w:rsid w:val="009F63E1"/>
    <w:rsid w:val="00A025E4"/>
    <w:rsid w:val="00A02892"/>
    <w:rsid w:val="00A056A1"/>
    <w:rsid w:val="00A0599D"/>
    <w:rsid w:val="00A05D56"/>
    <w:rsid w:val="00A11576"/>
    <w:rsid w:val="00A13392"/>
    <w:rsid w:val="00A15723"/>
    <w:rsid w:val="00A2301E"/>
    <w:rsid w:val="00A264F0"/>
    <w:rsid w:val="00A30A29"/>
    <w:rsid w:val="00A3133F"/>
    <w:rsid w:val="00A32812"/>
    <w:rsid w:val="00A32C33"/>
    <w:rsid w:val="00A35D02"/>
    <w:rsid w:val="00A36523"/>
    <w:rsid w:val="00A4493B"/>
    <w:rsid w:val="00A52459"/>
    <w:rsid w:val="00A54F09"/>
    <w:rsid w:val="00A57AE3"/>
    <w:rsid w:val="00A61BAE"/>
    <w:rsid w:val="00A80CCD"/>
    <w:rsid w:val="00A818CC"/>
    <w:rsid w:val="00A83865"/>
    <w:rsid w:val="00A83B74"/>
    <w:rsid w:val="00A8433C"/>
    <w:rsid w:val="00A934FF"/>
    <w:rsid w:val="00A94994"/>
    <w:rsid w:val="00AA536A"/>
    <w:rsid w:val="00AA6B7F"/>
    <w:rsid w:val="00AB041E"/>
    <w:rsid w:val="00AB4DB4"/>
    <w:rsid w:val="00AB639D"/>
    <w:rsid w:val="00AB7416"/>
    <w:rsid w:val="00AC2F1E"/>
    <w:rsid w:val="00AC5237"/>
    <w:rsid w:val="00AC719B"/>
    <w:rsid w:val="00AD19D1"/>
    <w:rsid w:val="00AD7DDA"/>
    <w:rsid w:val="00AD7EC0"/>
    <w:rsid w:val="00AE78EB"/>
    <w:rsid w:val="00AF0EE0"/>
    <w:rsid w:val="00AF1175"/>
    <w:rsid w:val="00AF14D9"/>
    <w:rsid w:val="00AF222B"/>
    <w:rsid w:val="00AF3DC4"/>
    <w:rsid w:val="00AF4793"/>
    <w:rsid w:val="00AF70E2"/>
    <w:rsid w:val="00AF7745"/>
    <w:rsid w:val="00AF7FB0"/>
    <w:rsid w:val="00B02817"/>
    <w:rsid w:val="00B037D1"/>
    <w:rsid w:val="00B0392A"/>
    <w:rsid w:val="00B05771"/>
    <w:rsid w:val="00B05867"/>
    <w:rsid w:val="00B06814"/>
    <w:rsid w:val="00B06A49"/>
    <w:rsid w:val="00B157A3"/>
    <w:rsid w:val="00B169F3"/>
    <w:rsid w:val="00B33FCD"/>
    <w:rsid w:val="00B529CD"/>
    <w:rsid w:val="00B61B7A"/>
    <w:rsid w:val="00B63507"/>
    <w:rsid w:val="00B74D12"/>
    <w:rsid w:val="00B757D1"/>
    <w:rsid w:val="00B80748"/>
    <w:rsid w:val="00B85CB2"/>
    <w:rsid w:val="00B907E6"/>
    <w:rsid w:val="00B92E1B"/>
    <w:rsid w:val="00B93434"/>
    <w:rsid w:val="00BA0BD6"/>
    <w:rsid w:val="00BA5C60"/>
    <w:rsid w:val="00BA6654"/>
    <w:rsid w:val="00BB1405"/>
    <w:rsid w:val="00BB7887"/>
    <w:rsid w:val="00BC2D61"/>
    <w:rsid w:val="00BC50D5"/>
    <w:rsid w:val="00BC69B3"/>
    <w:rsid w:val="00BD4848"/>
    <w:rsid w:val="00BE16AF"/>
    <w:rsid w:val="00BE18AA"/>
    <w:rsid w:val="00BE2884"/>
    <w:rsid w:val="00BE635B"/>
    <w:rsid w:val="00BE72BA"/>
    <w:rsid w:val="00BE7E6E"/>
    <w:rsid w:val="00BF0793"/>
    <w:rsid w:val="00BF3222"/>
    <w:rsid w:val="00BF5E24"/>
    <w:rsid w:val="00BF5F2A"/>
    <w:rsid w:val="00C01058"/>
    <w:rsid w:val="00C021FF"/>
    <w:rsid w:val="00C02EF0"/>
    <w:rsid w:val="00C1138F"/>
    <w:rsid w:val="00C115E6"/>
    <w:rsid w:val="00C11C0E"/>
    <w:rsid w:val="00C125C6"/>
    <w:rsid w:val="00C24613"/>
    <w:rsid w:val="00C26FA4"/>
    <w:rsid w:val="00C310D7"/>
    <w:rsid w:val="00C315C9"/>
    <w:rsid w:val="00C35694"/>
    <w:rsid w:val="00C3645F"/>
    <w:rsid w:val="00C40ECF"/>
    <w:rsid w:val="00C41C18"/>
    <w:rsid w:val="00C436C1"/>
    <w:rsid w:val="00C44A5D"/>
    <w:rsid w:val="00C44BE2"/>
    <w:rsid w:val="00C47467"/>
    <w:rsid w:val="00C4793C"/>
    <w:rsid w:val="00C53AEE"/>
    <w:rsid w:val="00C551D5"/>
    <w:rsid w:val="00C603FA"/>
    <w:rsid w:val="00C75F3C"/>
    <w:rsid w:val="00C801AB"/>
    <w:rsid w:val="00C80365"/>
    <w:rsid w:val="00C847AD"/>
    <w:rsid w:val="00C857D6"/>
    <w:rsid w:val="00C873E1"/>
    <w:rsid w:val="00CA26F2"/>
    <w:rsid w:val="00CA3586"/>
    <w:rsid w:val="00CA35E3"/>
    <w:rsid w:val="00CB03E6"/>
    <w:rsid w:val="00CB7166"/>
    <w:rsid w:val="00CC0414"/>
    <w:rsid w:val="00CC0FCB"/>
    <w:rsid w:val="00CC696D"/>
    <w:rsid w:val="00CD04A4"/>
    <w:rsid w:val="00CD36AA"/>
    <w:rsid w:val="00CD6076"/>
    <w:rsid w:val="00CD6E25"/>
    <w:rsid w:val="00CE2758"/>
    <w:rsid w:val="00CE2BB1"/>
    <w:rsid w:val="00CE7649"/>
    <w:rsid w:val="00CE7AB3"/>
    <w:rsid w:val="00CF1F79"/>
    <w:rsid w:val="00CF2BF2"/>
    <w:rsid w:val="00CF5EE3"/>
    <w:rsid w:val="00CF6566"/>
    <w:rsid w:val="00D03E04"/>
    <w:rsid w:val="00D0679F"/>
    <w:rsid w:val="00D10D32"/>
    <w:rsid w:val="00D149CC"/>
    <w:rsid w:val="00D16649"/>
    <w:rsid w:val="00D16F78"/>
    <w:rsid w:val="00D206B4"/>
    <w:rsid w:val="00D20B77"/>
    <w:rsid w:val="00D2144E"/>
    <w:rsid w:val="00D257AC"/>
    <w:rsid w:val="00D31C97"/>
    <w:rsid w:val="00D326EF"/>
    <w:rsid w:val="00D35416"/>
    <w:rsid w:val="00D35A2B"/>
    <w:rsid w:val="00D35CEE"/>
    <w:rsid w:val="00D379CF"/>
    <w:rsid w:val="00D46344"/>
    <w:rsid w:val="00D50D1E"/>
    <w:rsid w:val="00D515C8"/>
    <w:rsid w:val="00D51955"/>
    <w:rsid w:val="00D57776"/>
    <w:rsid w:val="00D60A0B"/>
    <w:rsid w:val="00D631BA"/>
    <w:rsid w:val="00D671D6"/>
    <w:rsid w:val="00D7467F"/>
    <w:rsid w:val="00D764FA"/>
    <w:rsid w:val="00D773B6"/>
    <w:rsid w:val="00D77D8F"/>
    <w:rsid w:val="00D8109A"/>
    <w:rsid w:val="00D82C1B"/>
    <w:rsid w:val="00D82D08"/>
    <w:rsid w:val="00D931BF"/>
    <w:rsid w:val="00D939C7"/>
    <w:rsid w:val="00DA5B95"/>
    <w:rsid w:val="00DA5C77"/>
    <w:rsid w:val="00DB2305"/>
    <w:rsid w:val="00DB2FC6"/>
    <w:rsid w:val="00DB4A63"/>
    <w:rsid w:val="00DB7D87"/>
    <w:rsid w:val="00DC07BE"/>
    <w:rsid w:val="00DD0937"/>
    <w:rsid w:val="00DD0A30"/>
    <w:rsid w:val="00DD0C57"/>
    <w:rsid w:val="00DD2FA1"/>
    <w:rsid w:val="00DD5438"/>
    <w:rsid w:val="00DE04C4"/>
    <w:rsid w:val="00DE377E"/>
    <w:rsid w:val="00DF1022"/>
    <w:rsid w:val="00DF2FCD"/>
    <w:rsid w:val="00DF7648"/>
    <w:rsid w:val="00E00738"/>
    <w:rsid w:val="00E012B0"/>
    <w:rsid w:val="00E07DDF"/>
    <w:rsid w:val="00E10AEB"/>
    <w:rsid w:val="00E10EA1"/>
    <w:rsid w:val="00E11D19"/>
    <w:rsid w:val="00E1207C"/>
    <w:rsid w:val="00E31728"/>
    <w:rsid w:val="00E3238A"/>
    <w:rsid w:val="00E33BD0"/>
    <w:rsid w:val="00E42ED3"/>
    <w:rsid w:val="00E47F42"/>
    <w:rsid w:val="00E508AD"/>
    <w:rsid w:val="00E55B9D"/>
    <w:rsid w:val="00E61A7D"/>
    <w:rsid w:val="00E65411"/>
    <w:rsid w:val="00E6744E"/>
    <w:rsid w:val="00E709E8"/>
    <w:rsid w:val="00E72198"/>
    <w:rsid w:val="00E72B29"/>
    <w:rsid w:val="00E82F4C"/>
    <w:rsid w:val="00E93E19"/>
    <w:rsid w:val="00E961DC"/>
    <w:rsid w:val="00E9666C"/>
    <w:rsid w:val="00EA0F25"/>
    <w:rsid w:val="00EB435D"/>
    <w:rsid w:val="00EB464C"/>
    <w:rsid w:val="00EB4F7F"/>
    <w:rsid w:val="00EB6276"/>
    <w:rsid w:val="00EC05F6"/>
    <w:rsid w:val="00EC0CEC"/>
    <w:rsid w:val="00EC1123"/>
    <w:rsid w:val="00EC2144"/>
    <w:rsid w:val="00EC7DFE"/>
    <w:rsid w:val="00ED41BC"/>
    <w:rsid w:val="00ED43C2"/>
    <w:rsid w:val="00ED5475"/>
    <w:rsid w:val="00ED6906"/>
    <w:rsid w:val="00EE0DA7"/>
    <w:rsid w:val="00EE2057"/>
    <w:rsid w:val="00EE34F6"/>
    <w:rsid w:val="00EE5269"/>
    <w:rsid w:val="00EE6B93"/>
    <w:rsid w:val="00EF1C78"/>
    <w:rsid w:val="00EF1F25"/>
    <w:rsid w:val="00EF29C4"/>
    <w:rsid w:val="00EF3AE5"/>
    <w:rsid w:val="00EF6AA7"/>
    <w:rsid w:val="00F0313F"/>
    <w:rsid w:val="00F11161"/>
    <w:rsid w:val="00F121BA"/>
    <w:rsid w:val="00F140A7"/>
    <w:rsid w:val="00F224CE"/>
    <w:rsid w:val="00F26704"/>
    <w:rsid w:val="00F32338"/>
    <w:rsid w:val="00F35500"/>
    <w:rsid w:val="00F375D2"/>
    <w:rsid w:val="00F37AEF"/>
    <w:rsid w:val="00F41C90"/>
    <w:rsid w:val="00F43094"/>
    <w:rsid w:val="00F43257"/>
    <w:rsid w:val="00F436CA"/>
    <w:rsid w:val="00F43AD7"/>
    <w:rsid w:val="00F4520F"/>
    <w:rsid w:val="00F54CDB"/>
    <w:rsid w:val="00F644D8"/>
    <w:rsid w:val="00F66BA0"/>
    <w:rsid w:val="00F67E36"/>
    <w:rsid w:val="00F70E67"/>
    <w:rsid w:val="00F71DF7"/>
    <w:rsid w:val="00F808BF"/>
    <w:rsid w:val="00F851F3"/>
    <w:rsid w:val="00F85A40"/>
    <w:rsid w:val="00F93563"/>
    <w:rsid w:val="00F95EB4"/>
    <w:rsid w:val="00FB0805"/>
    <w:rsid w:val="00FB215C"/>
    <w:rsid w:val="00FB3258"/>
    <w:rsid w:val="00FB4F56"/>
    <w:rsid w:val="00FB5B8D"/>
    <w:rsid w:val="00FB66E8"/>
    <w:rsid w:val="00FC2646"/>
    <w:rsid w:val="00FD0D9C"/>
    <w:rsid w:val="00FD23AD"/>
    <w:rsid w:val="00FD2770"/>
    <w:rsid w:val="00FF167E"/>
    <w:rsid w:val="00FF1694"/>
    <w:rsid w:val="00FF6C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F436C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69</Pages>
  <Words>25119</Words>
  <Characters>143183</Characters>
  <Application>Microsoft Office Word</Application>
  <DocSecurity>0</DocSecurity>
  <Lines>1193</Lines>
  <Paragraphs>335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38</cp:revision>
  <cp:lastPrinted>2025-12-10T12:39:00Z</cp:lastPrinted>
  <dcterms:created xsi:type="dcterms:W3CDTF">2026-03-18T06:59:00Z</dcterms:created>
  <dcterms:modified xsi:type="dcterms:W3CDTF">2026-07-30T06:30:00Z</dcterms:modified>
</cp:coreProperties>
</file>